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69421F69"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21531B" w:rsidRPr="0021531B">
        <w:rPr>
          <w:rFonts w:ascii="Arial" w:hAnsi="Arial" w:cs="Arial"/>
        </w:rPr>
        <w:t>845080118-003-25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265189FB">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381FBA86"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4D1CF3" w:rsidRPr="004D1CF3">
              <w:rPr>
                <w:rFonts w:ascii="Arial" w:hAnsi="Arial" w:cs="Arial"/>
                <w:sz w:val="44"/>
                <w:szCs w:val="44"/>
              </w:rPr>
              <w:t xml:space="preserve">Nakup </w:t>
            </w:r>
            <w:r w:rsidR="00FC053A">
              <w:rPr>
                <w:rFonts w:ascii="Arial" w:hAnsi="Arial" w:cs="Arial"/>
                <w:sz w:val="44"/>
                <w:szCs w:val="44"/>
              </w:rPr>
              <w:t>sistemov za vpenjanje glave</w:t>
            </w:r>
            <w:r w:rsidR="004D1CF3" w:rsidRPr="004D1CF3">
              <w:rPr>
                <w:rFonts w:ascii="Arial" w:hAnsi="Arial" w:cs="Arial"/>
                <w:sz w:val="44"/>
                <w:szCs w:val="44"/>
              </w:rPr>
              <w:t xml:space="preserve"> za potrebe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4BA296C3" w14:textId="43646AAC" w:rsidR="00D671D6" w:rsidRPr="00731494" w:rsidRDefault="00D671D6" w:rsidP="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285E5F">
        <w:rPr>
          <w:rFonts w:ascii="Arial" w:hAnsi="Arial" w:cs="Arial"/>
          <w:color w:val="000000"/>
          <w:sz w:val="18"/>
          <w:szCs w:val="18"/>
        </w:rPr>
        <w:t xml:space="preserve"> </w:t>
      </w:r>
      <w:r w:rsidR="00FC053A">
        <w:rPr>
          <w:rFonts w:ascii="Arial" w:hAnsi="Arial" w:cs="Arial"/>
          <w:color w:val="000000"/>
          <w:sz w:val="18"/>
          <w:szCs w:val="18"/>
        </w:rPr>
        <w:t>sistemov za vpenjanje glave za potrebe UKC Ljubljana.</w:t>
      </w:r>
    </w:p>
    <w:p w14:paraId="0412E48A" w14:textId="77777777"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77777777"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2D63015E" w14:textId="58986138" w:rsidR="00BE7E6E" w:rsidRPr="00731494" w:rsidRDefault="00A11576">
      <w:pPr>
        <w:spacing w:before="225" w:after="225" w:line="240" w:lineRule="auto"/>
        <w:jc w:val="both"/>
      </w:pPr>
      <w:r w:rsidRPr="00731494">
        <w:rPr>
          <w:rFonts w:ascii="Arial" w:hAnsi="Arial" w:cs="Arial"/>
          <w:color w:val="000000"/>
          <w:sz w:val="18"/>
          <w:szCs w:val="18"/>
        </w:rPr>
        <w:t xml:space="preserve">Predmet javnega naročila je: </w:t>
      </w:r>
      <w:r w:rsidR="00881924" w:rsidRPr="00881924">
        <w:rPr>
          <w:rFonts w:ascii="Arial" w:hAnsi="Arial" w:cs="Arial"/>
          <w:color w:val="000000"/>
          <w:sz w:val="18"/>
          <w:szCs w:val="18"/>
        </w:rPr>
        <w:t>Nakup sistemov za vpenjanje glave za potrebe UKC Ljubljana</w:t>
      </w:r>
      <w:r w:rsidR="00A2285D">
        <w:rPr>
          <w:rFonts w:ascii="Arial" w:hAnsi="Arial" w:cs="Arial"/>
          <w:color w:val="000000"/>
          <w:sz w:val="18"/>
          <w:szCs w:val="18"/>
        </w:rPr>
        <w:t>.</w:t>
      </w:r>
    </w:p>
    <w:p w14:paraId="4A384F29" w14:textId="44795599"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285E5F">
        <w:rPr>
          <w:rFonts w:ascii="Arial" w:hAnsi="Arial" w:cs="Arial"/>
          <w:color w:val="000000"/>
          <w:sz w:val="18"/>
          <w:szCs w:val="18"/>
        </w:rPr>
        <w:t>Ne, javno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285E5F">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Pr="00731494" w:rsidRDefault="007E2A5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5DEFEBEA"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javnih financah (Uradni list RS, št. 11/11 – uradno prečiščeno besedilo, 14/13 – popr., 101/13, 55/15 – ZFisP, 96/15 – ZIPRS1617, 13/18, 195/20 – odl. US, 18/23 – ZDU-1O in 76/23)</w:t>
            </w:r>
          </w:p>
          <w:p w14:paraId="583A4A4C"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285E5F">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285E5F">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285E5F">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285E5F">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285E5F">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285E5F">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285E5F">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285E5F">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285E5F">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964D89">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4E5DEB9A" w:rsidR="007C2733" w:rsidRPr="00731494" w:rsidRDefault="007C2733" w:rsidP="007C2733">
            <w:pPr>
              <w:jc w:val="center"/>
            </w:pPr>
            <w:r w:rsidRPr="00731494">
              <w:rPr>
                <w:rFonts w:ascii="Arial" w:hAnsi="Arial" w:cs="Arial"/>
                <w:color w:val="000000"/>
                <w:position w:val="-2"/>
                <w:sz w:val="18"/>
                <w:szCs w:val="18"/>
              </w:rPr>
              <w:t>Najnižja ponudbena cena v EUR brez DDV za celoten obseg javnega naročila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F15246" w:rsidRPr="00731494" w14:paraId="10D2D7A4" w14:textId="77777777" w:rsidTr="00211AF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F3170C4" w14:textId="208F5D27" w:rsidR="00F15246" w:rsidRPr="00731494" w:rsidRDefault="00F15246" w:rsidP="00211AF7">
            <w:pPr>
              <w:jc w:val="center"/>
            </w:pPr>
            <w:r w:rsidRPr="00731494">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731494">
              <w:rPr>
                <w:rFonts w:ascii="Arial" w:hAnsi="Arial" w:cs="Arial"/>
                <w:b/>
                <w:bCs/>
                <w:color w:val="FFFFFF"/>
                <w:position w:val="-2"/>
                <w:sz w:val="18"/>
                <w:szCs w:val="18"/>
              </w:rPr>
              <w:br/>
            </w:r>
            <w:r>
              <w:rPr>
                <w:rFonts w:ascii="Arial" w:hAnsi="Arial" w:cs="Arial"/>
                <w:b/>
                <w:bCs/>
                <w:color w:val="FFFFFF"/>
                <w:position w:val="-2"/>
                <w:sz w:val="18"/>
                <w:szCs w:val="18"/>
              </w:rPr>
              <w:t>Pooblastilo principala oziroma proizvajalca za prodajo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D2C21" w14:textId="56F423A2" w:rsidR="00F15246" w:rsidRPr="00F15246" w:rsidRDefault="00F15246" w:rsidP="00211AF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Gospodarski subjekt</w:t>
            </w:r>
            <w:r>
              <w:rPr>
                <w:rFonts w:ascii="Arial" w:hAnsi="Arial" w:cs="Arial"/>
                <w:color w:val="000000"/>
                <w:position w:val="-2"/>
                <w:sz w:val="18"/>
                <w:szCs w:val="18"/>
              </w:rPr>
              <w:t>, ki nastopa v ponudbi, je s strani proizvajalca opreme oziroma principala pooblaščen za prodajo opreme, ki jo ponuja v ponudbi.</w:t>
            </w:r>
            <w:r w:rsidRPr="00731494">
              <w:rPr>
                <w:rFonts w:ascii="Arial" w:hAnsi="Arial" w:cs="Arial"/>
                <w:color w:val="000000"/>
                <w:position w:val="-2"/>
                <w:sz w:val="18"/>
                <w:szCs w:val="18"/>
              </w:rPr>
              <w:t xml:space="preserve"> </w:t>
            </w:r>
          </w:p>
        </w:tc>
      </w:tr>
      <w:tr w:rsidR="00F15246" w:rsidRPr="00731494" w14:paraId="65E141A2"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76667" w14:textId="77777777" w:rsidR="00F15246" w:rsidRPr="00731494" w:rsidRDefault="00F15246" w:rsidP="00211AF7">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ADD87" w14:textId="023A60EF" w:rsidR="00F15246" w:rsidRPr="00731494" w:rsidRDefault="00F15246" w:rsidP="00211AF7">
            <w:pPr>
              <w:spacing w:before="135" w:after="135"/>
              <w:jc w:val="both"/>
              <w:textAlignment w:val="center"/>
            </w:pPr>
            <w:r w:rsidRPr="00F15246">
              <w:rPr>
                <w:rFonts w:ascii="Arial" w:hAnsi="Arial" w:cs="Arial"/>
                <w:color w:val="000000"/>
                <w:position w:val="-2"/>
                <w:sz w:val="18"/>
                <w:szCs w:val="18"/>
              </w:rPr>
              <w:t xml:space="preserve">Pooblastilo oziroma </w:t>
            </w:r>
            <w:r w:rsidR="00A03493">
              <w:rPr>
                <w:rFonts w:ascii="Arial" w:hAnsi="Arial" w:cs="Arial"/>
                <w:color w:val="000000"/>
                <w:position w:val="-2"/>
                <w:sz w:val="18"/>
                <w:szCs w:val="18"/>
              </w:rPr>
              <w:t>adekvatno</w:t>
            </w:r>
            <w:r w:rsidRPr="00F15246">
              <w:rPr>
                <w:rFonts w:ascii="Arial" w:hAnsi="Arial" w:cs="Arial"/>
                <w:color w:val="000000"/>
                <w:position w:val="-2"/>
                <w:sz w:val="18"/>
                <w:szCs w:val="18"/>
              </w:rPr>
              <w:t xml:space="preserve"> dokazilo </w:t>
            </w:r>
            <w:r w:rsidR="00A03493">
              <w:rPr>
                <w:rFonts w:ascii="Arial" w:hAnsi="Arial" w:cs="Arial"/>
                <w:color w:val="000000"/>
                <w:position w:val="-2"/>
                <w:sz w:val="18"/>
                <w:szCs w:val="18"/>
              </w:rPr>
              <w:t xml:space="preserve">iz katerega izhaja pooblastilo proizvajalca oziroma principala </w:t>
            </w:r>
            <w:r w:rsidRPr="00F15246">
              <w:rPr>
                <w:rFonts w:ascii="Arial" w:hAnsi="Arial" w:cs="Arial"/>
                <w:color w:val="000000"/>
                <w:position w:val="-2"/>
                <w:sz w:val="18"/>
                <w:szCs w:val="18"/>
              </w:rPr>
              <w:t>za prodajo v ponudbi ponujene opreme.</w:t>
            </w:r>
          </w:p>
        </w:tc>
      </w:tr>
      <w:tr w:rsidR="00F15246" w:rsidRPr="00731494" w14:paraId="147AB819"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FC988" w14:textId="77777777" w:rsidR="00F15246" w:rsidRPr="00731494" w:rsidRDefault="00F15246" w:rsidP="00211AF7">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8493" w14:textId="52A42295" w:rsidR="00F15246" w:rsidRPr="00A03493" w:rsidRDefault="00A03493" w:rsidP="00211AF7">
            <w:pPr>
              <w:spacing w:before="135" w:after="135"/>
              <w:jc w:val="both"/>
              <w:textAlignment w:val="center"/>
              <w:rPr>
                <w:rFonts w:ascii="Arial" w:hAnsi="Arial" w:cs="Arial"/>
                <w:sz w:val="18"/>
                <w:szCs w:val="18"/>
              </w:rPr>
            </w:pPr>
            <w:r w:rsidRPr="00A03493">
              <w:rPr>
                <w:rFonts w:ascii="Arial" w:hAnsi="Arial" w:cs="Arial"/>
                <w:sz w:val="18"/>
                <w:szCs w:val="18"/>
              </w:rPr>
              <w:t>Gospodarski subjekt, ki izkazuje izpolnjevanje pogoja</w:t>
            </w:r>
            <w:r>
              <w:rPr>
                <w:rFonts w:ascii="Arial" w:hAnsi="Arial" w:cs="Arial"/>
                <w:sz w:val="18"/>
                <w:szCs w:val="18"/>
              </w:rPr>
              <w:t>,</w:t>
            </w:r>
            <w:r w:rsidRPr="00A03493">
              <w:rPr>
                <w:rFonts w:ascii="Arial" w:hAnsi="Arial" w:cs="Arial"/>
                <w:sz w:val="18"/>
                <w:szCs w:val="18"/>
              </w:rPr>
              <w:t xml:space="preserve"> mora biti tudi dejanski </w:t>
            </w:r>
            <w:r>
              <w:rPr>
                <w:rFonts w:ascii="Arial" w:hAnsi="Arial" w:cs="Arial"/>
                <w:sz w:val="18"/>
                <w:szCs w:val="18"/>
              </w:rPr>
              <w:t>dobavitelj</w:t>
            </w:r>
            <w:r w:rsidRPr="00A03493">
              <w:rPr>
                <w:rFonts w:ascii="Arial" w:hAnsi="Arial" w:cs="Arial"/>
                <w:sz w:val="18"/>
                <w:szCs w:val="18"/>
              </w:rPr>
              <w:t xml:space="preserve"> </w:t>
            </w:r>
            <w:r>
              <w:rPr>
                <w:rFonts w:ascii="Arial" w:hAnsi="Arial" w:cs="Arial"/>
                <w:sz w:val="18"/>
                <w:szCs w:val="18"/>
              </w:rPr>
              <w:t>opreme</w:t>
            </w:r>
            <w:r w:rsidRPr="00A03493">
              <w:rPr>
                <w:rFonts w:ascii="Arial" w:hAnsi="Arial" w:cs="Arial"/>
                <w:sz w:val="18"/>
                <w:szCs w:val="18"/>
              </w:rPr>
              <w:t xml:space="preserve">, </w:t>
            </w:r>
            <w:r>
              <w:rPr>
                <w:rFonts w:ascii="Arial" w:hAnsi="Arial" w:cs="Arial"/>
                <w:sz w:val="18"/>
                <w:szCs w:val="18"/>
              </w:rPr>
              <w:t xml:space="preserve">ki je predmet pogodbe, sklenjene </w:t>
            </w:r>
            <w:r w:rsidRPr="00A03493">
              <w:rPr>
                <w:rFonts w:ascii="Arial" w:hAnsi="Arial" w:cs="Arial"/>
                <w:sz w:val="18"/>
                <w:szCs w:val="18"/>
              </w:rPr>
              <w:t>na podlagi tega javnega naročila.</w:t>
            </w:r>
          </w:p>
        </w:tc>
      </w:tr>
      <w:tr w:rsidR="00F15246" w:rsidRPr="00731494" w14:paraId="07321237"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54F81" w14:textId="77777777" w:rsidR="00F15246" w:rsidRPr="00731494" w:rsidRDefault="00F15246" w:rsidP="00211AF7">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26F3B" w14:textId="46D36BD8" w:rsidR="00F15246" w:rsidRPr="00731494" w:rsidRDefault="00A03493" w:rsidP="00211AF7">
            <w:pPr>
              <w:spacing w:before="135" w:after="135"/>
              <w:jc w:val="both"/>
              <w:textAlignment w:val="center"/>
            </w:pPr>
            <w:r w:rsidRPr="001E0EEF">
              <w:rPr>
                <w:rFonts w:ascii="Arial" w:hAnsi="Arial" w:cs="Arial"/>
                <w:color w:val="000000"/>
                <w:position w:val="-2"/>
                <w:sz w:val="18"/>
                <w:szCs w:val="18"/>
              </w:rPr>
              <w:t>KUMULATIVNO izpolnjevanje pogoja</w:t>
            </w:r>
          </w:p>
        </w:tc>
      </w:tr>
      <w:tr w:rsidR="00F15246" w:rsidRPr="00731494" w14:paraId="2C7E707B"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16B0C" w14:textId="77777777" w:rsidR="00F15246" w:rsidRPr="00731494" w:rsidRDefault="00F15246" w:rsidP="00211AF7">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246AF" w14:textId="594DF184" w:rsidR="00F15246" w:rsidRPr="00731494" w:rsidRDefault="00A03493" w:rsidP="00211AF7">
            <w:pPr>
              <w:spacing w:before="135" w:after="135"/>
              <w:jc w:val="both"/>
              <w:textAlignment w:val="center"/>
            </w:pPr>
            <w:r w:rsidRPr="001E0EEF">
              <w:rPr>
                <w:rFonts w:ascii="Arial" w:hAnsi="Arial" w:cs="Arial"/>
                <w:color w:val="000000"/>
                <w:position w:val="-2"/>
                <w:sz w:val="18"/>
                <w:szCs w:val="18"/>
              </w:rPr>
              <w:t>KUMULATIVNO izpolnjevanje pogoja</w:t>
            </w:r>
          </w:p>
        </w:tc>
      </w:tr>
    </w:tbl>
    <w:p w14:paraId="6E259EBE" w14:textId="77777777" w:rsidR="00F15246" w:rsidRDefault="00F15246"/>
    <w:tbl>
      <w:tblPr>
        <w:tblStyle w:val="NormalTablePHPDOCX"/>
        <w:tblW w:w="9300" w:type="dxa"/>
        <w:tblInd w:w="108" w:type="dxa"/>
        <w:tblLook w:val="04A0" w:firstRow="1" w:lastRow="0" w:firstColumn="1" w:lastColumn="0" w:noHBand="0" w:noVBand="1"/>
      </w:tblPr>
      <w:tblGrid>
        <w:gridCol w:w="1860"/>
        <w:gridCol w:w="7440"/>
      </w:tblGrid>
      <w:tr w:rsidR="00F15246" w:rsidRPr="00731494" w14:paraId="730746B3" w14:textId="77777777" w:rsidTr="00211AF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1458E6" w14:textId="0575037C" w:rsidR="00F15246" w:rsidRPr="00A03493" w:rsidRDefault="00F15246" w:rsidP="00211AF7">
            <w:pPr>
              <w:jc w:val="center"/>
            </w:pPr>
            <w:r w:rsidRPr="00A03493">
              <w:rPr>
                <w:rFonts w:ascii="Arial" w:hAnsi="Arial" w:cs="Arial"/>
                <w:b/>
                <w:bCs/>
                <w:color w:val="FFFFFF"/>
                <w:position w:val="-2"/>
                <w:sz w:val="18"/>
                <w:szCs w:val="18"/>
              </w:rPr>
              <w:t>POGOJ 3</w:t>
            </w:r>
            <w:r w:rsidRPr="00A03493">
              <w:rPr>
                <w:rFonts w:ascii="Arial" w:hAnsi="Arial" w:cs="Arial"/>
                <w:b/>
                <w:bCs/>
                <w:color w:val="FFFFFF"/>
                <w:position w:val="-2"/>
                <w:sz w:val="18"/>
                <w:szCs w:val="18"/>
              </w:rPr>
              <w:br/>
            </w:r>
            <w:r w:rsidR="00A03493" w:rsidRPr="00A03493">
              <w:rPr>
                <w:rFonts w:ascii="Arial" w:hAnsi="Arial" w:cs="Arial"/>
                <w:b/>
                <w:bCs/>
                <w:color w:val="FFFFFF"/>
                <w:position w:val="-2"/>
                <w:sz w:val="18"/>
                <w:szCs w:val="18"/>
              </w:rPr>
              <w:t>Pooblastilo principala oziroma proizvajalca za vzdrževanje in servisiranje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52488" w14:textId="780D09CA" w:rsidR="00F15246" w:rsidRPr="00A03493" w:rsidRDefault="00F15246" w:rsidP="00211AF7">
            <w:pPr>
              <w:spacing w:before="135" w:after="135"/>
              <w:jc w:val="both"/>
              <w:textAlignment w:val="center"/>
              <w:rPr>
                <w:rFonts w:ascii="Arial" w:hAnsi="Arial" w:cs="Arial"/>
                <w:color w:val="000000"/>
                <w:position w:val="-2"/>
                <w:sz w:val="18"/>
                <w:szCs w:val="18"/>
              </w:rPr>
            </w:pPr>
            <w:r w:rsidRPr="00A03493">
              <w:rPr>
                <w:rFonts w:ascii="Arial" w:hAnsi="Arial" w:cs="Arial"/>
                <w:color w:val="000000"/>
                <w:position w:val="-2"/>
                <w:sz w:val="18"/>
                <w:szCs w:val="18"/>
              </w:rPr>
              <w:t xml:space="preserve">Gospodarski subjekt, ki nastopa v ponudbi, je s strani proizvajalca opreme oziroma principala pooblaščen za </w:t>
            </w:r>
            <w:r w:rsidR="00A03493" w:rsidRPr="00A03493">
              <w:rPr>
                <w:rFonts w:ascii="Arial" w:hAnsi="Arial" w:cs="Arial"/>
                <w:color w:val="000000"/>
                <w:position w:val="-2"/>
                <w:sz w:val="18"/>
                <w:szCs w:val="18"/>
              </w:rPr>
              <w:t xml:space="preserve">vzdrževanje in servisiranje </w:t>
            </w:r>
            <w:r w:rsidRPr="00A03493">
              <w:rPr>
                <w:rFonts w:ascii="Arial" w:hAnsi="Arial" w:cs="Arial"/>
                <w:color w:val="000000"/>
                <w:position w:val="-2"/>
                <w:sz w:val="18"/>
                <w:szCs w:val="18"/>
              </w:rPr>
              <w:t xml:space="preserve">opreme, ki jo ponuja v ponudbi. </w:t>
            </w:r>
          </w:p>
        </w:tc>
      </w:tr>
      <w:tr w:rsidR="00F15246" w:rsidRPr="00731494" w14:paraId="75F151EF"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0444C" w14:textId="77777777" w:rsidR="00F15246" w:rsidRPr="00A03493" w:rsidRDefault="00F15246" w:rsidP="00211AF7">
            <w:pPr>
              <w:jc w:val="center"/>
            </w:pPr>
            <w:r w:rsidRPr="00A03493">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C48CB" w14:textId="0771EF29" w:rsidR="00F15246" w:rsidRPr="00A03493" w:rsidRDefault="00A03493" w:rsidP="00211AF7">
            <w:pPr>
              <w:spacing w:before="135" w:after="135"/>
              <w:jc w:val="both"/>
              <w:textAlignment w:val="center"/>
            </w:pPr>
            <w:r w:rsidRPr="00A03493">
              <w:rPr>
                <w:rFonts w:ascii="Arial" w:hAnsi="Arial" w:cs="Arial"/>
                <w:color w:val="000000"/>
                <w:position w:val="-2"/>
                <w:sz w:val="18"/>
                <w:szCs w:val="18"/>
              </w:rPr>
              <w:t>Pooblastilo oziroma adekvatno dokazilo iz katerega izhaja pooblastilo proizvajalca oziroma principala za vzdrževanje in servisiranje v ponudbi ponujene opreme.</w:t>
            </w:r>
          </w:p>
        </w:tc>
      </w:tr>
      <w:tr w:rsidR="00F15246" w:rsidRPr="00731494" w14:paraId="7BB61AE3"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134E3" w14:textId="77777777" w:rsidR="00F15246" w:rsidRPr="00A03493" w:rsidRDefault="00F15246" w:rsidP="00211AF7">
            <w:pPr>
              <w:jc w:val="center"/>
            </w:pPr>
            <w:r w:rsidRPr="00A03493">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6D494" w14:textId="5BEAB6AE" w:rsidR="00F15246" w:rsidRPr="00A03493" w:rsidRDefault="00A03493" w:rsidP="00211AF7">
            <w:pPr>
              <w:spacing w:before="135" w:after="135"/>
              <w:jc w:val="both"/>
              <w:textAlignment w:val="center"/>
            </w:pPr>
            <w:r w:rsidRPr="00A03493">
              <w:rPr>
                <w:rFonts w:ascii="Arial" w:hAnsi="Arial" w:cs="Arial"/>
                <w:sz w:val="18"/>
                <w:szCs w:val="18"/>
              </w:rPr>
              <w:t>Gospodarski subjekt, ki izkazuje izpolnjevanje pogoja, mora biti tudi dejanski izvajalec storitev vzdrževanja in servisiranja opreme, ki je predmet pogodbe, sklenjene na podlagi tega javnega naročila.</w:t>
            </w:r>
          </w:p>
        </w:tc>
      </w:tr>
      <w:tr w:rsidR="00A03493" w:rsidRPr="00731494" w14:paraId="6FAAC483"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2709A" w14:textId="77777777" w:rsidR="00A03493" w:rsidRPr="00A03493" w:rsidRDefault="00A03493" w:rsidP="00A03493">
            <w:pPr>
              <w:jc w:val="center"/>
            </w:pPr>
            <w:r w:rsidRPr="00A03493">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D76FD" w14:textId="36A25C29" w:rsidR="00A03493" w:rsidRPr="00A03493" w:rsidRDefault="00A03493" w:rsidP="00A03493">
            <w:pPr>
              <w:spacing w:before="135" w:after="135"/>
              <w:jc w:val="both"/>
              <w:textAlignment w:val="center"/>
            </w:pPr>
            <w:r w:rsidRPr="00A03493">
              <w:rPr>
                <w:rFonts w:ascii="Arial" w:hAnsi="Arial" w:cs="Arial"/>
                <w:color w:val="000000"/>
                <w:position w:val="-2"/>
                <w:sz w:val="18"/>
                <w:szCs w:val="18"/>
              </w:rPr>
              <w:t>KUMULATIVNO izpolnjevanje pogoja</w:t>
            </w:r>
          </w:p>
        </w:tc>
      </w:tr>
      <w:tr w:rsidR="00A03493" w:rsidRPr="00731494" w14:paraId="7ECFB1C0"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1D87E" w14:textId="77777777" w:rsidR="00A03493" w:rsidRPr="00A03493" w:rsidRDefault="00A03493" w:rsidP="00A03493">
            <w:pPr>
              <w:jc w:val="center"/>
            </w:pPr>
            <w:r w:rsidRPr="00A03493">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B0C33" w14:textId="2B96A68D" w:rsidR="00A03493" w:rsidRPr="00A03493" w:rsidRDefault="00A03493" w:rsidP="00A03493">
            <w:pPr>
              <w:spacing w:before="135" w:after="135"/>
              <w:jc w:val="both"/>
              <w:textAlignment w:val="center"/>
            </w:pPr>
            <w:r w:rsidRPr="00A03493">
              <w:rPr>
                <w:rFonts w:ascii="Arial" w:hAnsi="Arial" w:cs="Arial"/>
                <w:color w:val="000000"/>
                <w:position w:val="-2"/>
                <w:sz w:val="18"/>
                <w:szCs w:val="18"/>
              </w:rPr>
              <w:t>KUMULATIVNO izpolnjevanje pogoja</w:t>
            </w:r>
          </w:p>
        </w:tc>
      </w:tr>
    </w:tbl>
    <w:p w14:paraId="439684D1" w14:textId="77777777" w:rsidR="00F15246" w:rsidRDefault="00F15246"/>
    <w:p w14:paraId="372ABD81" w14:textId="77777777" w:rsidR="00F15246" w:rsidRDefault="00F15246"/>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lastRenderedPageBreak/>
              <w:t>Tehnična sposobnost</w:t>
            </w:r>
          </w:p>
        </w:tc>
      </w:tr>
    </w:tbl>
    <w:p w14:paraId="54140D1A"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7777777" w:rsidR="00BE7E6E" w:rsidRPr="00160B4D" w:rsidRDefault="00A11576">
            <w:pPr>
              <w:jc w:val="center"/>
            </w:pPr>
            <w:r w:rsidRPr="00160B4D">
              <w:rPr>
                <w:rFonts w:ascii="Arial" w:hAnsi="Arial" w:cs="Arial"/>
                <w:b/>
                <w:bCs/>
                <w:color w:val="FFFFFF"/>
                <w:position w:val="-2"/>
                <w:sz w:val="18"/>
                <w:szCs w:val="18"/>
              </w:rPr>
              <w:t>POGOJ 1</w:t>
            </w:r>
            <w:r w:rsidRPr="00160B4D">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8A63D" w14:textId="096F2A0C" w:rsidR="00A2285D" w:rsidRDefault="00A11576">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Gospodarski subjekt, ki nastopa v ponudbi, mora</w:t>
            </w:r>
            <w:r w:rsidR="001E0EEF" w:rsidRPr="00160B4D">
              <w:rPr>
                <w:rFonts w:ascii="Arial" w:hAnsi="Arial" w:cs="Arial"/>
                <w:color w:val="000000"/>
                <w:position w:val="-2"/>
                <w:sz w:val="18"/>
                <w:szCs w:val="18"/>
              </w:rPr>
              <w:t xml:space="preserve"> izkazati vsaj eno (1) primerljivo referenco iz katere bo izhajalo, da </w:t>
            </w:r>
            <w:r w:rsidR="00A2285D">
              <w:rPr>
                <w:rFonts w:ascii="Arial" w:hAnsi="Arial" w:cs="Arial"/>
                <w:color w:val="000000"/>
                <w:position w:val="-2"/>
                <w:sz w:val="18"/>
                <w:szCs w:val="18"/>
              </w:rPr>
              <w:t xml:space="preserve">je gospodarski subjekt v obdobju zadnjih treh (3) let pred rokom za oddajo ponudb, referenčnemu naročniku dobavil </w:t>
            </w:r>
            <w:r w:rsidR="00120F98">
              <w:rPr>
                <w:rFonts w:ascii="Arial" w:hAnsi="Arial" w:cs="Arial"/>
                <w:color w:val="000000"/>
                <w:position w:val="-2"/>
                <w:sz w:val="18"/>
                <w:szCs w:val="18"/>
              </w:rPr>
              <w:t>sisteme za vpenjanje glave</w:t>
            </w:r>
            <w:r w:rsidR="00A2285D">
              <w:rPr>
                <w:rFonts w:ascii="Arial" w:hAnsi="Arial" w:cs="Arial"/>
                <w:color w:val="000000"/>
                <w:position w:val="-2"/>
                <w:sz w:val="18"/>
                <w:szCs w:val="18"/>
              </w:rPr>
              <w:t xml:space="preserve">, kot </w:t>
            </w:r>
            <w:r w:rsidR="00120F98">
              <w:rPr>
                <w:rFonts w:ascii="Arial" w:hAnsi="Arial" w:cs="Arial"/>
                <w:color w:val="000000"/>
                <w:position w:val="-2"/>
                <w:sz w:val="18"/>
                <w:szCs w:val="18"/>
              </w:rPr>
              <w:t xml:space="preserve">jih </w:t>
            </w:r>
            <w:r w:rsidR="00A2285D">
              <w:rPr>
                <w:rFonts w:ascii="Arial" w:hAnsi="Arial" w:cs="Arial"/>
                <w:color w:val="000000"/>
                <w:position w:val="-2"/>
                <w:sz w:val="18"/>
                <w:szCs w:val="18"/>
              </w:rPr>
              <w:t>ponuja v ponudbi.</w:t>
            </w:r>
          </w:p>
          <w:p w14:paraId="2F22BD65" w14:textId="3A630056" w:rsidR="00BE7E6E" w:rsidRPr="00160B4D" w:rsidRDefault="00A11576">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 xml:space="preserve">Naročnik bo priznal reference, ki ne bodo starejše od </w:t>
            </w:r>
            <w:r w:rsidR="007C2733" w:rsidRPr="00160B4D">
              <w:rPr>
                <w:rFonts w:ascii="Arial" w:hAnsi="Arial" w:cs="Arial"/>
                <w:color w:val="000000"/>
                <w:position w:val="-2"/>
                <w:sz w:val="18"/>
                <w:szCs w:val="18"/>
              </w:rPr>
              <w:t>3</w:t>
            </w:r>
            <w:r w:rsidRPr="00160B4D">
              <w:rPr>
                <w:rFonts w:ascii="Arial" w:hAnsi="Arial" w:cs="Arial"/>
                <w:color w:val="000000"/>
                <w:position w:val="-2"/>
                <w:sz w:val="18"/>
                <w:szCs w:val="18"/>
              </w:rPr>
              <w:t xml:space="preserve"> let od </w:t>
            </w:r>
            <w:r w:rsidR="001E0EEF" w:rsidRPr="00160B4D">
              <w:rPr>
                <w:rFonts w:ascii="Arial" w:hAnsi="Arial" w:cs="Arial"/>
                <w:color w:val="000000"/>
                <w:position w:val="-2"/>
                <w:sz w:val="18"/>
                <w:szCs w:val="18"/>
              </w:rPr>
              <w:t xml:space="preserve">datuma </w:t>
            </w:r>
            <w:r w:rsidRPr="00160B4D">
              <w:rPr>
                <w:rFonts w:ascii="Arial" w:hAnsi="Arial" w:cs="Arial"/>
                <w:color w:val="000000"/>
                <w:position w:val="-2"/>
                <w:sz w:val="18"/>
                <w:szCs w:val="18"/>
              </w:rPr>
              <w:t>objave tega javnega naročila.</w:t>
            </w:r>
          </w:p>
          <w:p w14:paraId="455271C9" w14:textId="77777777" w:rsidR="00BE7E6E" w:rsidRPr="00160B4D" w:rsidRDefault="00A11576">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160B4D" w:rsidRDefault="00A11576">
            <w:pPr>
              <w:jc w:val="center"/>
            </w:pPr>
            <w:r w:rsidRPr="00160B4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021A" w14:textId="6B6113C8" w:rsidR="00BE7E6E" w:rsidRPr="00160B4D" w:rsidRDefault="00A11576">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Gospodarski subjekt izpolni obrazec Referenčna lista gospodarskega subjekta.</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1E0EEF" w:rsidRDefault="00A11576">
            <w:pPr>
              <w:jc w:val="center"/>
            </w:pPr>
            <w:r w:rsidRPr="001E0EE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1E0EEF" w:rsidRDefault="00A11576">
            <w:pPr>
              <w:jc w:val="both"/>
              <w:textAlignment w:val="center"/>
            </w:pPr>
            <w:r w:rsidRPr="001E0EEF">
              <w:rPr>
                <w:rFonts w:ascii="Arial" w:hAnsi="Arial" w:cs="Arial"/>
                <w:color w:val="000000"/>
                <w:position w:val="-2"/>
                <w:sz w:val="18"/>
                <w:szCs w:val="18"/>
              </w:rPr>
              <w:t> </w:t>
            </w:r>
          </w:p>
          <w:p w14:paraId="6A93873D" w14:textId="77777777" w:rsidR="00BE7E6E" w:rsidRPr="001E0EEF" w:rsidRDefault="00A11576">
            <w:r w:rsidRPr="001E0EEF">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1E0EEF" w:rsidRDefault="00A11576">
            <w:pPr>
              <w:jc w:val="center"/>
            </w:pPr>
            <w:r w:rsidRPr="001E0EEF">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1E0EEF" w:rsidRDefault="00A11576">
            <w:pPr>
              <w:spacing w:before="135" w:after="135"/>
              <w:jc w:val="both"/>
              <w:textAlignment w:val="center"/>
            </w:pPr>
            <w:r w:rsidRPr="001E0EEF">
              <w:rPr>
                <w:rFonts w:ascii="Arial" w:hAnsi="Arial" w:cs="Arial"/>
                <w:color w:val="000000"/>
                <w:position w:val="-2"/>
                <w:sz w:val="18"/>
                <w:szCs w:val="18"/>
              </w:rPr>
              <w:t>KUMULATIVNO izpolnjevanje pogoja</w:t>
            </w:r>
          </w:p>
          <w:p w14:paraId="3FBA209F" w14:textId="77777777" w:rsidR="00BE7E6E" w:rsidRPr="001E0EEF" w:rsidRDefault="00A11576">
            <w:pPr>
              <w:jc w:val="both"/>
              <w:textAlignment w:val="center"/>
            </w:pPr>
            <w:r w:rsidRPr="001E0EEF">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1E0EEF" w:rsidRDefault="00A11576">
            <w:pPr>
              <w:jc w:val="center"/>
            </w:pPr>
            <w:r w:rsidRPr="001E0EEF">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1E0EEF" w:rsidRDefault="00A11576">
            <w:pPr>
              <w:spacing w:before="135" w:after="135"/>
              <w:jc w:val="both"/>
              <w:textAlignment w:val="center"/>
            </w:pPr>
            <w:r w:rsidRPr="001E0EEF">
              <w:rPr>
                <w:rFonts w:ascii="Arial" w:hAnsi="Arial" w:cs="Arial"/>
                <w:color w:val="000000"/>
                <w:position w:val="-2"/>
                <w:sz w:val="18"/>
                <w:szCs w:val="18"/>
              </w:rPr>
              <w:t>KUMULATIVNO izpolnjevanje pogoja</w:t>
            </w:r>
          </w:p>
          <w:p w14:paraId="3985C029" w14:textId="77777777" w:rsidR="00BE7E6E" w:rsidRPr="001E0EEF" w:rsidRDefault="00A11576">
            <w:pPr>
              <w:jc w:val="both"/>
              <w:textAlignment w:val="center"/>
            </w:pPr>
            <w:r w:rsidRPr="001E0EEF">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E7E6E" w:rsidRPr="00731494" w14:paraId="3C5C0431" w14:textId="77777777">
        <w:tc>
          <w:tcPr>
            <w:tcW w:w="0" w:type="auto"/>
            <w:shd w:val="clear" w:color="auto" w:fill="000000"/>
            <w:tcMar>
              <w:top w:w="150" w:type="dxa"/>
              <w:bottom w:w="150" w:type="dxa"/>
            </w:tcMar>
            <w:vAlign w:val="center"/>
          </w:tcPr>
          <w:p w14:paraId="05D7A184"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dobro izvedbo</w:t>
            </w:r>
          </w:p>
        </w:tc>
      </w:tr>
    </w:tbl>
    <w:p w14:paraId="4421E21D" w14:textId="77777777" w:rsidR="00910242" w:rsidRPr="007C4AEA" w:rsidRDefault="00910242" w:rsidP="00910242">
      <w:pPr>
        <w:spacing w:before="240" w:after="120"/>
        <w:jc w:val="both"/>
        <w:rPr>
          <w:rFonts w:ascii="Arial" w:hAnsi="Arial" w:cs="Arial"/>
          <w:color w:val="000000"/>
          <w:sz w:val="18"/>
          <w:szCs w:val="18"/>
        </w:rPr>
      </w:pPr>
      <w:r w:rsidRPr="007C4AEA">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w:t>
      </w:r>
      <w:r>
        <w:rPr>
          <w:rFonts w:ascii="Arial" w:hAnsi="Arial" w:cs="Arial"/>
          <w:color w:val="000000"/>
          <w:sz w:val="18"/>
          <w:szCs w:val="18"/>
        </w:rPr>
        <w:t>60</w:t>
      </w:r>
      <w:r w:rsidRPr="007C4AEA">
        <w:rPr>
          <w:rFonts w:ascii="Arial" w:hAnsi="Arial" w:cs="Arial"/>
          <w:color w:val="000000"/>
          <w:sz w:val="18"/>
          <w:szCs w:val="18"/>
        </w:rPr>
        <w:t xml:space="preserve">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tega finančnega zavarovanja, ki je sestavni del te razpisne dokumentacije. </w:t>
      </w:r>
    </w:p>
    <w:p w14:paraId="62EC51B1" w14:textId="77777777" w:rsidR="00910242" w:rsidRPr="007C4AEA" w:rsidRDefault="00910242" w:rsidP="00910242">
      <w:pPr>
        <w:spacing w:before="120" w:after="120"/>
        <w:jc w:val="both"/>
        <w:rPr>
          <w:rFonts w:ascii="Arial" w:hAnsi="Arial" w:cs="Arial"/>
          <w:color w:val="000000"/>
          <w:sz w:val="18"/>
          <w:szCs w:val="18"/>
        </w:rPr>
      </w:pPr>
      <w:r w:rsidRPr="007C4AEA">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1F06E75E" w14:textId="77777777" w:rsidR="00910242" w:rsidRPr="007C4AEA" w:rsidRDefault="00910242" w:rsidP="00910242">
      <w:pPr>
        <w:spacing w:before="120" w:after="120"/>
        <w:jc w:val="both"/>
        <w:rPr>
          <w:rFonts w:ascii="Arial" w:hAnsi="Arial" w:cs="Arial"/>
          <w:color w:val="000000"/>
          <w:sz w:val="18"/>
          <w:szCs w:val="18"/>
        </w:rPr>
      </w:pPr>
      <w:r w:rsidRPr="007C4AEA">
        <w:rPr>
          <w:rFonts w:ascii="Arial" w:hAnsi="Arial" w:cs="Arial"/>
          <w:color w:val="000000"/>
          <w:sz w:val="18"/>
          <w:szCs w:val="18"/>
        </w:rPr>
        <w:t>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66E6C27C" w14:textId="77777777" w:rsidR="00910242" w:rsidRPr="007C4AEA" w:rsidRDefault="00910242" w:rsidP="00910242">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3DBFF7DF"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ne prične izpolnjevati svojih pogodbenih obveznosti v roku in v skladu z določili pogodbe,</w:t>
      </w:r>
    </w:p>
    <w:p w14:paraId="08950446"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preneha izpolnjevati svoje pogodbene obveznosti v skladu z določili pogodbe,</w:t>
      </w:r>
    </w:p>
    <w:p w14:paraId="57D1B83C"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2395C897"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odstopi od pogodbe brez utemeljenega razloga, ki bi izviral iz sfere naročnika,</w:t>
      </w:r>
    </w:p>
    <w:p w14:paraId="443D06D2"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743B8871"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ali tretjim osebam pri izvajanju del povzroči škodo, ki je ne povrne v roku 8 dni po pozivu naročnika,</w:t>
      </w:r>
    </w:p>
    <w:p w14:paraId="2AEE554E"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poda zavajajoče ali lažne izjave, podatke oziroma dokumente,</w:t>
      </w:r>
    </w:p>
    <w:p w14:paraId="144B6DBA"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roku, ki ga določi naročnik, ne odpravi morebitnih pomanjkljivosti ali napak na izvedenem predmetu naročila,</w:t>
      </w:r>
    </w:p>
    <w:p w14:paraId="2CBD2AA0"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7018FC7C" w14:textId="77777777" w:rsidR="00910242" w:rsidRDefault="00910242" w:rsidP="00D46453">
      <w:pPr>
        <w:pStyle w:val="ListParagraph"/>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5C8DFC0F" w14:textId="77777777" w:rsidR="00910242" w:rsidRDefault="00910242" w:rsidP="00910242">
      <w:pPr>
        <w:pStyle w:val="ListParagraph"/>
        <w:spacing w:before="120" w:after="120"/>
        <w:contextualSpacing w:val="0"/>
        <w:jc w:val="both"/>
        <w:rPr>
          <w:rFonts w:ascii="Arial" w:hAnsi="Arial" w:cs="Arial"/>
          <w:color w:val="000000"/>
          <w:sz w:val="18"/>
          <w:szCs w:val="18"/>
        </w:rPr>
      </w:pPr>
    </w:p>
    <w:p w14:paraId="24C9FB42" w14:textId="77777777" w:rsidR="00910242" w:rsidRDefault="00910242" w:rsidP="00910242">
      <w:pPr>
        <w:pStyle w:val="ListParagraph"/>
        <w:spacing w:before="120" w:after="120"/>
        <w:contextualSpacing w:val="0"/>
        <w:jc w:val="both"/>
        <w:rPr>
          <w:rFonts w:ascii="Arial" w:hAnsi="Arial" w:cs="Arial"/>
          <w:color w:val="000000"/>
          <w:sz w:val="18"/>
          <w:szCs w:val="18"/>
        </w:rPr>
      </w:pPr>
    </w:p>
    <w:p w14:paraId="562EB89F" w14:textId="77777777" w:rsidR="0061351F" w:rsidRDefault="0061351F" w:rsidP="00910242">
      <w:pPr>
        <w:pStyle w:val="ListParagraph"/>
        <w:spacing w:before="120" w:after="120"/>
        <w:contextualSpacing w:val="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77777777" w:rsidR="00BE7E6E" w:rsidRPr="00731494" w:rsidRDefault="00A11576">
            <w:pPr>
              <w:jc w:val="center"/>
            </w:pPr>
            <w:r w:rsidRPr="00731494">
              <w:rPr>
                <w:rFonts w:ascii="Arial" w:hAnsi="Arial" w:cs="Arial"/>
                <w:b/>
                <w:bCs/>
                <w:color w:val="FFFFFF"/>
                <w:position w:val="-2"/>
                <w:sz w:val="18"/>
                <w:szCs w:val="18"/>
                <w:shd w:val="clear" w:color="auto" w:fill="000000"/>
              </w:rPr>
              <w:lastRenderedPageBreak/>
              <w:t>Zavarovanje za odpravo napak</w:t>
            </w:r>
          </w:p>
        </w:tc>
      </w:tr>
    </w:tbl>
    <w:p w14:paraId="025A6156" w14:textId="77777777" w:rsidR="00910242" w:rsidRPr="007C4AEA" w:rsidRDefault="00910242" w:rsidP="00910242">
      <w:pPr>
        <w:spacing w:before="240" w:after="120"/>
        <w:jc w:val="both"/>
        <w:rPr>
          <w:rFonts w:ascii="Arial" w:hAnsi="Arial" w:cs="Arial"/>
          <w:sz w:val="18"/>
          <w:szCs w:val="18"/>
        </w:rPr>
      </w:pPr>
      <w:r w:rsidRPr="007C4AEA">
        <w:rPr>
          <w:rFonts w:ascii="Arial" w:hAnsi="Arial" w:cs="Arial"/>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6054D07F" w14:textId="77777777" w:rsidR="00910242" w:rsidRPr="007C4AEA" w:rsidRDefault="00910242" w:rsidP="00910242">
      <w:pPr>
        <w:spacing w:before="120" w:after="120"/>
        <w:jc w:val="both"/>
        <w:rPr>
          <w:rFonts w:ascii="Arial" w:hAnsi="Arial" w:cs="Arial"/>
          <w:sz w:val="18"/>
          <w:szCs w:val="18"/>
        </w:rPr>
      </w:pPr>
      <w:r w:rsidRPr="007C4AEA">
        <w:rPr>
          <w:rFonts w:ascii="Arial" w:hAnsi="Arial" w:cs="Arial"/>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r w:rsidRPr="007C4AEA">
        <w:rPr>
          <w:rFonts w:ascii="Arial" w:hAnsi="Arial" w:cs="Arial"/>
          <w:color w:val="000000" w:themeColor="text1"/>
          <w:sz w:val="18"/>
          <w:szCs w:val="18"/>
        </w:rPr>
        <w:t>.</w:t>
      </w:r>
    </w:p>
    <w:p w14:paraId="30CF7115" w14:textId="77777777" w:rsidR="00910242" w:rsidRPr="007C4AEA" w:rsidRDefault="00910242" w:rsidP="00910242">
      <w:pPr>
        <w:spacing w:before="120" w:after="120"/>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2131EE0D" w14:textId="77777777" w:rsidR="00910242" w:rsidRDefault="00910242" w:rsidP="00D46453">
      <w:pPr>
        <w:pStyle w:val="ListParagraph"/>
        <w:numPr>
          <w:ilvl w:val="0"/>
          <w:numId w:val="45"/>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13861DC6" w14:textId="77777777" w:rsidR="00910242" w:rsidRDefault="00910242" w:rsidP="00D46453">
      <w:pPr>
        <w:pStyle w:val="ListParagraph"/>
        <w:numPr>
          <w:ilvl w:val="0"/>
          <w:numId w:val="45"/>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1B30FF7C" w14:textId="77777777" w:rsidR="00910242" w:rsidRDefault="00910242" w:rsidP="00D46453">
      <w:pPr>
        <w:pStyle w:val="ListParagraph"/>
        <w:numPr>
          <w:ilvl w:val="0"/>
          <w:numId w:val="45"/>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41C6079F" w14:textId="77777777" w:rsidR="00910242" w:rsidRPr="007C4AEA" w:rsidRDefault="00910242" w:rsidP="00D46453">
      <w:pPr>
        <w:pStyle w:val="ListParagraph"/>
        <w:numPr>
          <w:ilvl w:val="0"/>
          <w:numId w:val="45"/>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05DD8BC5" w14:textId="66F6656E" w:rsidR="00546FD8" w:rsidRPr="00731494" w:rsidRDefault="00546FD8" w:rsidP="00F04C6D">
      <w:pPr>
        <w:spacing w:before="240" w:after="0" w:line="260" w:lineRule="exact"/>
        <w:jc w:val="both"/>
        <w:rPr>
          <w:rFonts w:ascii="Arial" w:hAnsi="Arial" w:cs="Arial"/>
          <w:b/>
          <w:sz w:val="18"/>
          <w:szCs w:val="18"/>
        </w:rPr>
      </w:pPr>
      <w:r w:rsidRPr="00731494">
        <w:rPr>
          <w:rFonts w:ascii="Arial" w:hAnsi="Arial" w:cs="Arial"/>
          <w:b/>
          <w:sz w:val="18"/>
          <w:szCs w:val="18"/>
        </w:rPr>
        <w:t xml:space="preserve">1. PREDMET JAVNEGA NAROČILA </w:t>
      </w:r>
    </w:p>
    <w:p w14:paraId="31D2D263" w14:textId="4C56D00A" w:rsidR="00534F78" w:rsidRPr="008A5CEE" w:rsidRDefault="00546FD8" w:rsidP="00534F78">
      <w:pPr>
        <w:spacing w:before="225" w:after="225" w:line="240" w:lineRule="auto"/>
        <w:jc w:val="both"/>
        <w:rPr>
          <w:rFonts w:ascii="Arial" w:hAnsi="Arial" w:cs="Arial"/>
          <w:color w:val="000000"/>
          <w:sz w:val="18"/>
          <w:szCs w:val="18"/>
        </w:rPr>
      </w:pPr>
      <w:r w:rsidRPr="008A5CEE">
        <w:rPr>
          <w:rFonts w:ascii="Arial" w:hAnsi="Arial" w:cs="Arial"/>
          <w:snapToGrid w:val="0"/>
          <w:color w:val="000000"/>
          <w:sz w:val="18"/>
          <w:szCs w:val="18"/>
        </w:rPr>
        <w:t xml:space="preserve">Predmet javnega naročila </w:t>
      </w:r>
      <w:r w:rsidR="00534F78" w:rsidRPr="008A5CEE">
        <w:rPr>
          <w:rFonts w:ascii="Arial" w:hAnsi="Arial" w:cs="Arial"/>
          <w:snapToGrid w:val="0"/>
          <w:color w:val="000000"/>
          <w:sz w:val="18"/>
          <w:szCs w:val="18"/>
        </w:rPr>
        <w:t xml:space="preserve">je nakup in dobava </w:t>
      </w:r>
      <w:r w:rsidR="008A5CEE" w:rsidRPr="008A5CEE">
        <w:rPr>
          <w:rFonts w:ascii="Arial" w:hAnsi="Arial" w:cs="Arial"/>
          <w:snapToGrid w:val="0"/>
          <w:color w:val="000000"/>
          <w:sz w:val="18"/>
          <w:szCs w:val="18"/>
        </w:rPr>
        <w:t>sistemov za vpenjanje glave</w:t>
      </w:r>
      <w:r w:rsidR="00A74FB3" w:rsidRPr="008A5CEE">
        <w:rPr>
          <w:rFonts w:ascii="Arial" w:hAnsi="Arial" w:cs="Arial"/>
          <w:snapToGrid w:val="0"/>
          <w:color w:val="000000"/>
          <w:sz w:val="18"/>
          <w:szCs w:val="18"/>
        </w:rPr>
        <w:t xml:space="preserve"> za potrebe UKC Ljubljana</w:t>
      </w:r>
      <w:r w:rsidR="00E94AE9" w:rsidRPr="008A5CEE">
        <w:rPr>
          <w:rFonts w:ascii="Arial" w:hAnsi="Arial" w:cs="Arial"/>
          <w:color w:val="000000"/>
          <w:sz w:val="18"/>
          <w:szCs w:val="18"/>
        </w:rPr>
        <w:t>.</w:t>
      </w:r>
    </w:p>
    <w:p w14:paraId="7799B9B0" w14:textId="73CE2E2E" w:rsidR="00546FD8" w:rsidRPr="008A5CEE" w:rsidRDefault="00546FD8" w:rsidP="00534F78">
      <w:pPr>
        <w:spacing w:before="225" w:after="225" w:line="240" w:lineRule="auto"/>
        <w:jc w:val="both"/>
        <w:rPr>
          <w:rFonts w:ascii="Arial" w:hAnsi="Arial" w:cs="Arial"/>
          <w:sz w:val="18"/>
          <w:szCs w:val="18"/>
        </w:rPr>
      </w:pPr>
      <w:r w:rsidRPr="008A5CEE">
        <w:rPr>
          <w:rFonts w:ascii="Arial" w:hAnsi="Arial" w:cs="Arial"/>
          <w:sz w:val="18"/>
          <w:szCs w:val="18"/>
        </w:rPr>
        <w:t xml:space="preserve">Oprema mora ustrezati zahtevam in opisom v </w:t>
      </w:r>
      <w:r w:rsidR="00534F78" w:rsidRPr="008A5CEE">
        <w:rPr>
          <w:rFonts w:ascii="Arial" w:hAnsi="Arial" w:cs="Arial"/>
          <w:sz w:val="18"/>
          <w:szCs w:val="18"/>
        </w:rPr>
        <w:t>tej razpisni dokumentaciji</w:t>
      </w:r>
      <w:r w:rsidRPr="008A5CEE">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8A5CEE">
        <w:rPr>
          <w:rFonts w:ascii="Arial" w:hAnsi="Arial" w:cs="Arial"/>
          <w:color w:val="000000"/>
          <w:sz w:val="18"/>
          <w:szCs w:val="18"/>
        </w:rPr>
        <w:t xml:space="preserve">Ponudnik s podpisom </w:t>
      </w:r>
      <w:r w:rsidRPr="008A5CEE">
        <w:rPr>
          <w:rFonts w:ascii="Arial" w:hAnsi="Arial" w:cs="Arial"/>
          <w:i/>
          <w:color w:val="000000"/>
          <w:sz w:val="18"/>
          <w:szCs w:val="18"/>
        </w:rPr>
        <w:t>Krovne izjave</w:t>
      </w:r>
      <w:r w:rsidRPr="008A5CEE">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Heading1"/>
        <w:rPr>
          <w:rFonts w:ascii="Arial" w:hAnsi="Arial" w:cs="Arial"/>
          <w:sz w:val="18"/>
          <w:szCs w:val="18"/>
        </w:rPr>
      </w:pPr>
      <w:r w:rsidRPr="00731494">
        <w:rPr>
          <w:rFonts w:ascii="Arial" w:hAnsi="Arial" w:cs="Arial"/>
          <w:sz w:val="18"/>
          <w:szCs w:val="18"/>
        </w:rPr>
        <w:t xml:space="preserve">2. TEHNIČNA USTREZNOST PONUJENE OPREME </w:t>
      </w:r>
    </w:p>
    <w:p w14:paraId="63C720D7" w14:textId="425DEB9F" w:rsidR="00546FD8"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F55635">
        <w:rPr>
          <w:rFonts w:ascii="Arial" w:hAnsi="Arial" w:cs="Arial"/>
          <w:sz w:val="18"/>
          <w:szCs w:val="18"/>
        </w:rPr>
        <w:t>sisteme za vpenjanje glave</w:t>
      </w:r>
      <w:r w:rsidR="00701A24" w:rsidRPr="00731494">
        <w:rPr>
          <w:rFonts w:ascii="Arial" w:hAnsi="Arial" w:cs="Arial"/>
          <w:sz w:val="18"/>
          <w:szCs w:val="18"/>
        </w:rPr>
        <w:t>.</w:t>
      </w:r>
      <w:r w:rsidR="00F040BA">
        <w:rPr>
          <w:rFonts w:ascii="Arial" w:hAnsi="Arial" w:cs="Arial"/>
          <w:sz w:val="18"/>
          <w:szCs w:val="18"/>
        </w:rPr>
        <w:t xml:space="preserve"> </w:t>
      </w:r>
      <w:r w:rsidR="00F55635">
        <w:rPr>
          <w:rFonts w:ascii="Arial" w:hAnsi="Arial" w:cs="Arial"/>
          <w:sz w:val="18"/>
          <w:szCs w:val="18"/>
        </w:rPr>
        <w:t>Ponujena oprema</w:t>
      </w:r>
      <w:r w:rsidR="00F040BA">
        <w:rPr>
          <w:rFonts w:ascii="Arial" w:hAnsi="Arial" w:cs="Arial"/>
          <w:sz w:val="18"/>
          <w:szCs w:val="18"/>
        </w:rPr>
        <w:t xml:space="preserve"> mora izpolnjevati najmanj sledeče strokovne zahteve:</w:t>
      </w:r>
    </w:p>
    <w:p w14:paraId="35BA923C" w14:textId="7F445A83" w:rsidR="00A634F1" w:rsidRPr="00D358D0" w:rsidRDefault="00A634F1" w:rsidP="00D46453">
      <w:pPr>
        <w:pStyle w:val="ListParagraph"/>
        <w:numPr>
          <w:ilvl w:val="0"/>
          <w:numId w:val="49"/>
        </w:numPr>
        <w:spacing w:before="225" w:after="225" w:line="260" w:lineRule="exact"/>
        <w:jc w:val="both"/>
        <w:rPr>
          <w:rFonts w:ascii="Arial" w:hAnsi="Arial" w:cs="Arial"/>
          <w:b/>
          <w:bCs/>
          <w:i/>
          <w:iCs/>
          <w:sz w:val="18"/>
          <w:szCs w:val="18"/>
          <w:u w:val="single"/>
        </w:rPr>
      </w:pPr>
      <w:r w:rsidRPr="00D358D0">
        <w:rPr>
          <w:rFonts w:ascii="Arial" w:hAnsi="Arial" w:cs="Arial"/>
          <w:b/>
          <w:bCs/>
          <w:i/>
          <w:iCs/>
          <w:sz w:val="18"/>
          <w:szCs w:val="18"/>
          <w:u w:val="single"/>
        </w:rPr>
        <w:t>Radiolucenten sistem za kranialno stabilizacijo med nevrokirurškimi posegi, ko je potrebno intra-operativno slikanje pacienta</w:t>
      </w:r>
    </w:p>
    <w:p w14:paraId="73F478C1" w14:textId="77777777" w:rsidR="00A634F1" w:rsidRPr="00A634F1" w:rsidRDefault="00A634F1" w:rsidP="00A634F1">
      <w:pPr>
        <w:pStyle w:val="ListParagraph"/>
        <w:spacing w:before="225" w:after="225" w:line="260" w:lineRule="exact"/>
        <w:jc w:val="both"/>
        <w:rPr>
          <w:rFonts w:ascii="Arial" w:hAnsi="Arial" w:cs="Arial"/>
          <w:b/>
          <w:bCs/>
          <w:i/>
          <w:iCs/>
          <w:sz w:val="18"/>
          <w:szCs w:val="18"/>
        </w:rPr>
      </w:pPr>
    </w:p>
    <w:p w14:paraId="702CDED4" w14:textId="6DEB68D8" w:rsidR="00A634F1" w:rsidRPr="00A634F1" w:rsidRDefault="00A634F1" w:rsidP="00A634F1">
      <w:pPr>
        <w:pStyle w:val="ListParagraph"/>
        <w:numPr>
          <w:ilvl w:val="0"/>
          <w:numId w:val="20"/>
        </w:numPr>
        <w:spacing w:after="120"/>
        <w:ind w:left="714" w:hanging="357"/>
        <w:contextualSpacing w:val="0"/>
        <w:rPr>
          <w:rFonts w:ascii="Arial" w:hAnsi="Arial" w:cs="Arial"/>
          <w:sz w:val="18"/>
          <w:szCs w:val="18"/>
        </w:rPr>
      </w:pPr>
      <w:r>
        <w:rPr>
          <w:rFonts w:ascii="Arial" w:hAnsi="Arial" w:cs="Arial"/>
          <w:sz w:val="18"/>
          <w:szCs w:val="18"/>
        </w:rPr>
        <w:t xml:space="preserve">Bazna </w:t>
      </w:r>
      <w:r w:rsidRPr="00A634F1">
        <w:rPr>
          <w:rFonts w:ascii="Arial" w:hAnsi="Arial" w:cs="Arial"/>
          <w:sz w:val="18"/>
          <w:szCs w:val="18"/>
        </w:rPr>
        <w:t>enota za kranialno stabilizacijo pacienta z naslednjimi karakteristikami:</w:t>
      </w:r>
    </w:p>
    <w:p w14:paraId="4AD5A2CE" w14:textId="2EA979F5"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za togo fiksacijo pacienta med kirurško mizo in objemko lobanje in za podporo med kirurško mizo in naslonom za glavo v obliki podkve med diagnostičnim pregledom in/ali kirurškim posegom, ko je potrebno RTG slikanje    </w:t>
      </w:r>
    </w:p>
    <w:p w14:paraId="00D38D96"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radiolucenten    </w:t>
      </w:r>
    </w:p>
    <w:p w14:paraId="4EEB5150"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zlati pomožni stranski vodili    </w:t>
      </w:r>
    </w:p>
    <w:p w14:paraId="349B4F25"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primerno za DSA, fluoroskopijo in CT  </w:t>
      </w:r>
    </w:p>
    <w:p w14:paraId="4537FEA8"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enostavno pozicioniranje </w:t>
      </w:r>
    </w:p>
    <w:p w14:paraId="10314010"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barvno označene povezovalne komponente </w:t>
      </w:r>
    </w:p>
    <w:p w14:paraId="4C734ECC"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dvojno odmično zaklepanje</w:t>
      </w:r>
    </w:p>
    <w:p w14:paraId="7EA2CFA8"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brez potrebe po dodatnem orodju za nastavitev pritiska zaklepne ročice </w:t>
      </w:r>
    </w:p>
    <w:p w14:paraId="47056148"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skupna širina 72 cm  </w:t>
      </w:r>
    </w:p>
    <w:p w14:paraId="3471EDBC"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širina med vodili 49,6 do 61 cm  </w:t>
      </w:r>
    </w:p>
    <w:p w14:paraId="11BA1254"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utor vodila 3,2 cm   </w:t>
      </w:r>
    </w:p>
    <w:p w14:paraId="2A5DC981"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priložen standardni radiolucentni vrtljivi adapter    </w:t>
      </w:r>
    </w:p>
    <w:p w14:paraId="6B081B0C"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opcijsko na voljo tri-zvezdni vrtljivi adapter za IGS procedure </w:t>
      </w:r>
    </w:p>
    <w:p w14:paraId="1E2AE084" w14:textId="77777777" w:rsidR="00A634F1" w:rsidRDefault="00A634F1" w:rsidP="00A634F1">
      <w:pPr>
        <w:pStyle w:val="ListParagraph"/>
        <w:spacing w:before="120" w:after="120"/>
        <w:ind w:left="714"/>
        <w:contextualSpacing w:val="0"/>
        <w:rPr>
          <w:rFonts w:ascii="Arial" w:hAnsi="Arial" w:cs="Arial"/>
          <w:sz w:val="18"/>
          <w:szCs w:val="18"/>
        </w:rPr>
      </w:pPr>
      <w:r w:rsidRPr="00A634F1">
        <w:rPr>
          <w:rFonts w:ascii="Arial" w:hAnsi="Arial" w:cs="Arial"/>
          <w:sz w:val="18"/>
          <w:szCs w:val="18"/>
        </w:rPr>
        <w:t xml:space="preserve">Dodatni material za bazno enoto:  </w:t>
      </w:r>
    </w:p>
    <w:p w14:paraId="0E5B99E1" w14:textId="3C76370E" w:rsidR="002A7064" w:rsidRPr="00A634F1" w:rsidRDefault="00A634F1" w:rsidP="00D46453">
      <w:pPr>
        <w:pStyle w:val="ListParagraph"/>
        <w:numPr>
          <w:ilvl w:val="0"/>
          <w:numId w:val="51"/>
        </w:numPr>
        <w:spacing w:before="120" w:after="120"/>
        <w:ind w:left="1429" w:hanging="357"/>
        <w:contextualSpacing w:val="0"/>
        <w:rPr>
          <w:rFonts w:ascii="Arial" w:hAnsi="Arial" w:cs="Arial"/>
          <w:sz w:val="18"/>
          <w:szCs w:val="18"/>
        </w:rPr>
      </w:pPr>
      <w:r w:rsidRPr="00A634F1">
        <w:rPr>
          <w:rFonts w:ascii="Arial" w:hAnsi="Arial" w:cs="Arial"/>
          <w:sz w:val="18"/>
          <w:szCs w:val="18"/>
        </w:rPr>
        <w:t>Povezovalna ročica za podaljšanje, dolžine 12,7 cm, barvno kodirana.</w:t>
      </w:r>
    </w:p>
    <w:p w14:paraId="3268EC1B" w14:textId="45AF5C1C" w:rsidR="00A634F1" w:rsidRPr="00A634F1" w:rsidRDefault="00A634F1" w:rsidP="00A634F1">
      <w:pPr>
        <w:pStyle w:val="ListParagraph"/>
        <w:numPr>
          <w:ilvl w:val="0"/>
          <w:numId w:val="20"/>
        </w:numPr>
        <w:spacing w:after="60"/>
        <w:ind w:left="714" w:hanging="357"/>
        <w:contextualSpacing w:val="0"/>
        <w:rPr>
          <w:rFonts w:ascii="Arial" w:hAnsi="Arial" w:cs="Arial"/>
          <w:sz w:val="18"/>
          <w:szCs w:val="18"/>
        </w:rPr>
      </w:pPr>
      <w:r w:rsidRPr="00A634F1">
        <w:rPr>
          <w:rFonts w:ascii="Arial" w:hAnsi="Arial" w:cs="Arial"/>
          <w:sz w:val="18"/>
          <w:szCs w:val="18"/>
        </w:rPr>
        <w:t>Objemka lobanje za kranialno fiksacijo pacienta z naslednjimi karakteristikami:</w:t>
      </w:r>
    </w:p>
    <w:p w14:paraId="7F4B28C6" w14:textId="4B833DC5"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objemka varno drži pacientovo lobanjo in vrat v določenem položaju, ko je zaželena toga fiksacija pri odprtih in perkutanih kraniotomijah ter pri operacijah hrbtenice</w:t>
      </w:r>
    </w:p>
    <w:p w14:paraId="01682620"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primerna za intra-operativni CT, DSA, C-arm RTG in MR do 3T  </w:t>
      </w:r>
    </w:p>
    <w:p w14:paraId="138B4636"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omogoča tri-točkovno togo fiksacijo skeleta za kranialne in cervikalne posege </w:t>
      </w:r>
    </w:p>
    <w:p w14:paraId="61113C04"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ogljikova vlakna zagotavljajo manj artefaktov  </w:t>
      </w:r>
    </w:p>
    <w:p w14:paraId="6D3845D9"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vrtljiva roka rotira 360°, se enostavno zaklene/odklene, brez dodatnega orodja se jo lahko odstrani za čiščenje </w:t>
      </w:r>
    </w:p>
    <w:p w14:paraId="039EE60C" w14:textId="77777777" w:rsidR="00A634F1" w:rsidRPr="00A634F1" w:rsidRDefault="00A634F1" w:rsidP="00A634F1">
      <w:pPr>
        <w:pStyle w:val="NoSpacing"/>
        <w:spacing w:line="276" w:lineRule="auto"/>
        <w:ind w:firstLine="708"/>
        <w:jc w:val="both"/>
        <w:rPr>
          <w:rFonts w:ascii="Arial" w:hAnsi="Arial" w:cs="Arial"/>
          <w:color w:val="FF0000"/>
          <w:szCs w:val="18"/>
        </w:rPr>
      </w:pPr>
      <w:r w:rsidRPr="00A634F1">
        <w:rPr>
          <w:rFonts w:ascii="Arial" w:hAnsi="Arial" w:cs="Arial"/>
          <w:szCs w:val="18"/>
        </w:rPr>
        <w:t xml:space="preserve">Dodatni material za konverzijo objemke v brez-kovinsko objemko: </w:t>
      </w:r>
      <w:r w:rsidRPr="00A634F1">
        <w:rPr>
          <w:rFonts w:ascii="Arial" w:hAnsi="Arial" w:cs="Arial"/>
          <w:color w:val="FF0000"/>
          <w:szCs w:val="18"/>
        </w:rPr>
        <w:t xml:space="preserve"> </w:t>
      </w:r>
    </w:p>
    <w:p w14:paraId="65EE3504" w14:textId="77777777" w:rsidR="00A634F1" w:rsidRDefault="00A634F1" w:rsidP="00D46453">
      <w:pPr>
        <w:pStyle w:val="NoSpacing"/>
        <w:numPr>
          <w:ilvl w:val="0"/>
          <w:numId w:val="52"/>
        </w:numPr>
        <w:spacing w:line="276" w:lineRule="auto"/>
        <w:jc w:val="both"/>
        <w:rPr>
          <w:rFonts w:ascii="Arial" w:hAnsi="Arial" w:cs="Arial"/>
          <w:color w:val="FF0000"/>
          <w:szCs w:val="18"/>
        </w:rPr>
      </w:pPr>
      <w:r w:rsidRPr="00A634F1">
        <w:rPr>
          <w:rFonts w:ascii="Arial" w:hAnsi="Arial" w:cs="Arial"/>
          <w:szCs w:val="18"/>
        </w:rPr>
        <w:t xml:space="preserve">Odstranljiv modul sile </w:t>
      </w:r>
    </w:p>
    <w:p w14:paraId="5931AD06" w14:textId="4CC2BD8A" w:rsidR="00A634F1" w:rsidRPr="00A634F1" w:rsidRDefault="00A634F1" w:rsidP="00D46453">
      <w:pPr>
        <w:pStyle w:val="NoSpacing"/>
        <w:numPr>
          <w:ilvl w:val="0"/>
          <w:numId w:val="52"/>
        </w:numPr>
        <w:spacing w:line="276" w:lineRule="auto"/>
        <w:jc w:val="both"/>
        <w:rPr>
          <w:rFonts w:ascii="Arial" w:hAnsi="Arial" w:cs="Arial"/>
          <w:color w:val="FF0000"/>
          <w:szCs w:val="18"/>
        </w:rPr>
      </w:pPr>
      <w:r w:rsidRPr="00A634F1">
        <w:rPr>
          <w:rFonts w:ascii="Arial" w:hAnsi="Arial" w:cs="Arial"/>
          <w:szCs w:val="18"/>
        </w:rPr>
        <w:t xml:space="preserve">Dodatna zaskočna roka </w:t>
      </w:r>
    </w:p>
    <w:p w14:paraId="002824D7" w14:textId="2F36FEFA" w:rsidR="00A634F1" w:rsidRPr="00A634F1" w:rsidRDefault="00A634F1" w:rsidP="00A634F1">
      <w:pPr>
        <w:pStyle w:val="ListParagraph"/>
        <w:numPr>
          <w:ilvl w:val="0"/>
          <w:numId w:val="20"/>
        </w:numPr>
        <w:spacing w:after="60"/>
        <w:ind w:left="714" w:hanging="357"/>
        <w:contextualSpacing w:val="0"/>
        <w:rPr>
          <w:rFonts w:ascii="Arial" w:hAnsi="Arial" w:cs="Arial"/>
          <w:sz w:val="18"/>
          <w:szCs w:val="18"/>
        </w:rPr>
      </w:pPr>
      <w:r w:rsidRPr="00A634F1">
        <w:rPr>
          <w:rFonts w:ascii="Arial" w:hAnsi="Arial" w:cs="Arial"/>
          <w:sz w:val="18"/>
          <w:szCs w:val="18"/>
        </w:rPr>
        <w:lastRenderedPageBreak/>
        <w:t>Radiolucenten žebljiček za kranialno fiksacijo pacientove glave::</w:t>
      </w:r>
    </w:p>
    <w:p w14:paraId="09861DE5" w14:textId="4532A35E"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sintetičen safirni material za omejitev artefaktov med CT in MR slikanjem</w:t>
      </w:r>
    </w:p>
    <w:p w14:paraId="7935899E"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kompatibilen z MR do 3T </w:t>
      </w:r>
    </w:p>
    <w:p w14:paraId="15ED71C8"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s krilci za boljše prileganje v objemko lobanje</w:t>
      </w:r>
    </w:p>
    <w:p w14:paraId="5132B10A"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utor za prste zagotavlja zanesljiv prijem za enostavno odstranitev</w:t>
      </w:r>
    </w:p>
    <w:p w14:paraId="20BEACFE"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za odrasle</w:t>
      </w:r>
    </w:p>
    <w:p w14:paraId="4DFF5661" w14:textId="77777777"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sterileno</w:t>
      </w:r>
    </w:p>
    <w:p w14:paraId="1F19EF53" w14:textId="65DAAEFB" w:rsidR="00A634F1" w:rsidRPr="00A634F1" w:rsidRDefault="00A634F1" w:rsidP="00D46453">
      <w:pPr>
        <w:pStyle w:val="ListParagraph"/>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za enkratno uporabo</w:t>
      </w:r>
    </w:p>
    <w:p w14:paraId="7080F1D2" w14:textId="328E5526" w:rsidR="00A634F1" w:rsidRPr="00A634F1" w:rsidRDefault="00A634F1" w:rsidP="00A634F1">
      <w:pPr>
        <w:spacing w:before="120" w:after="120"/>
        <w:ind w:left="360"/>
        <w:jc w:val="both"/>
        <w:rPr>
          <w:rFonts w:ascii="Arial" w:hAnsi="Arial" w:cs="Arial"/>
          <w:b/>
          <w:bCs/>
          <w:i/>
          <w:iCs/>
          <w:sz w:val="18"/>
          <w:szCs w:val="18"/>
        </w:rPr>
      </w:pPr>
      <w:r w:rsidRPr="00A634F1">
        <w:rPr>
          <w:rFonts w:ascii="Arial" w:hAnsi="Arial" w:cs="Arial"/>
          <w:b/>
          <w:bCs/>
          <w:i/>
          <w:iCs/>
          <w:sz w:val="18"/>
          <w:szCs w:val="18"/>
        </w:rPr>
        <w:t>Ves zahtevan material mora biti medsebojno kompatibilen. Ponudnik mora v ponudbi ponuditi opremo, ki zajema in izpolnjuje vse izmed navedenih postavk.</w:t>
      </w:r>
    </w:p>
    <w:p w14:paraId="6827FCA1" w14:textId="77777777" w:rsidR="00A634F1" w:rsidRDefault="00A634F1" w:rsidP="00A634F1">
      <w:pPr>
        <w:spacing w:before="120" w:after="120"/>
        <w:jc w:val="both"/>
        <w:rPr>
          <w:rFonts w:ascii="Arial" w:hAnsi="Arial" w:cs="Arial"/>
          <w:sz w:val="18"/>
          <w:szCs w:val="18"/>
        </w:rPr>
      </w:pPr>
    </w:p>
    <w:p w14:paraId="21D66BD5" w14:textId="5A0B1CC4" w:rsidR="00A634F1" w:rsidRPr="00D358D0" w:rsidRDefault="00A634F1" w:rsidP="00D46453">
      <w:pPr>
        <w:pStyle w:val="ListParagraph"/>
        <w:numPr>
          <w:ilvl w:val="0"/>
          <w:numId w:val="49"/>
        </w:numPr>
        <w:rPr>
          <w:rFonts w:ascii="Arial" w:hAnsi="Arial" w:cs="Arial"/>
          <w:b/>
          <w:bCs/>
          <w:i/>
          <w:iCs/>
          <w:sz w:val="18"/>
          <w:szCs w:val="18"/>
          <w:u w:val="single"/>
        </w:rPr>
      </w:pPr>
      <w:r w:rsidRPr="00D358D0">
        <w:rPr>
          <w:rFonts w:ascii="Arial" w:hAnsi="Arial" w:cs="Arial"/>
          <w:b/>
          <w:bCs/>
          <w:i/>
          <w:iCs/>
          <w:sz w:val="18"/>
          <w:szCs w:val="18"/>
          <w:u w:val="single"/>
        </w:rPr>
        <w:t xml:space="preserve">Sistem za kranialno stabilizacijo </w:t>
      </w:r>
    </w:p>
    <w:p w14:paraId="55D5DB36" w14:textId="77777777" w:rsidR="00A634F1" w:rsidRPr="00A634F1" w:rsidRDefault="00A634F1" w:rsidP="00A634F1">
      <w:pPr>
        <w:pStyle w:val="ListParagraph"/>
        <w:spacing w:before="225" w:after="225" w:line="260" w:lineRule="exact"/>
        <w:jc w:val="both"/>
        <w:rPr>
          <w:rFonts w:ascii="Arial" w:hAnsi="Arial" w:cs="Arial"/>
          <w:b/>
          <w:bCs/>
          <w:i/>
          <w:iCs/>
          <w:sz w:val="18"/>
          <w:szCs w:val="18"/>
        </w:rPr>
      </w:pPr>
    </w:p>
    <w:p w14:paraId="115A3E09" w14:textId="22E8BA90" w:rsidR="00A634F1" w:rsidRPr="00A634F1" w:rsidRDefault="00A634F1" w:rsidP="00D46453">
      <w:pPr>
        <w:pStyle w:val="ListParagraph"/>
        <w:numPr>
          <w:ilvl w:val="0"/>
          <w:numId w:val="53"/>
        </w:numPr>
        <w:spacing w:after="120"/>
        <w:ind w:left="714" w:hanging="357"/>
        <w:contextualSpacing w:val="0"/>
        <w:rPr>
          <w:rFonts w:ascii="Arial" w:hAnsi="Arial" w:cs="Arial"/>
          <w:sz w:val="18"/>
          <w:szCs w:val="18"/>
        </w:rPr>
      </w:pPr>
      <w:r w:rsidRPr="00A634F1">
        <w:rPr>
          <w:rFonts w:ascii="Arial" w:hAnsi="Arial" w:cs="Arial"/>
          <w:sz w:val="18"/>
          <w:szCs w:val="18"/>
        </w:rPr>
        <w:t>Bazna enota nove generacije za kranialno stabilizacijo pacienta z naslednjimi karakteristikami:</w:t>
      </w:r>
    </w:p>
    <w:p w14:paraId="500BC12A" w14:textId="4FCF30BE"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Kompozitne komponente iz nerjavečega jekla in prašno lakiranega litega aluminija, ki omogočajo togost, nižjo težo in odpornost proti visokim temperaturam in močnim čistilnim sredstvom  za pritrditev lobanjske objemke in naslona za glavo v obliki podkve na operacijsko mizo</w:t>
      </w:r>
    </w:p>
    <w:p w14:paraId="6DFE4A09"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brez potrebe po dodatnem orodju za nastavitev</w:t>
      </w:r>
    </w:p>
    <w:p w14:paraId="4F6B3D0B"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prehodni člen je trajno pritrjen na zaklepni ročaj </w:t>
      </w:r>
    </w:p>
    <w:p w14:paraId="6011BFE9"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samo-zaklepna ročica za dodaten zaklepni mehanizem, ko je sistem zaklenjen na mestu</w:t>
      </w:r>
    </w:p>
    <w:p w14:paraId="23FC4395"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vključuje standardni vrtljivi adapter</w:t>
      </w:r>
    </w:p>
    <w:p w14:paraId="1FB98139"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primerno za avtoklav temperaturo 132-134°C, čas 4 minut </w:t>
      </w:r>
    </w:p>
    <w:p w14:paraId="2A9F363C"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primerno za širok razpon pH detergentov (pH od 3 do 11) med postopkom ročnega čiščenja</w:t>
      </w:r>
    </w:p>
    <w:p w14:paraId="3A7F5585" w14:textId="38F05D0F" w:rsidR="00A634F1" w:rsidRPr="00A634F1" w:rsidRDefault="00A634F1" w:rsidP="00A634F1">
      <w:pPr>
        <w:pStyle w:val="ListParagraph"/>
        <w:spacing w:before="60" w:after="60"/>
        <w:ind w:left="1434"/>
        <w:contextualSpacing w:val="0"/>
        <w:jc w:val="both"/>
        <w:rPr>
          <w:rFonts w:ascii="Arial" w:hAnsi="Arial" w:cs="Arial"/>
          <w:sz w:val="18"/>
          <w:szCs w:val="18"/>
        </w:rPr>
      </w:pPr>
    </w:p>
    <w:p w14:paraId="1393AD56" w14:textId="265743E7" w:rsidR="00A634F1" w:rsidRPr="00A634F1" w:rsidRDefault="00A634F1" w:rsidP="00D46453">
      <w:pPr>
        <w:pStyle w:val="ListParagraph"/>
        <w:numPr>
          <w:ilvl w:val="0"/>
          <w:numId w:val="53"/>
        </w:numPr>
        <w:spacing w:after="120"/>
        <w:ind w:left="714" w:hanging="357"/>
        <w:contextualSpacing w:val="0"/>
        <w:rPr>
          <w:rFonts w:ascii="Arial" w:hAnsi="Arial" w:cs="Arial"/>
          <w:sz w:val="18"/>
          <w:szCs w:val="18"/>
        </w:rPr>
      </w:pPr>
      <w:r w:rsidRPr="00A634F1">
        <w:rPr>
          <w:rFonts w:ascii="Arial" w:hAnsi="Arial" w:cs="Arial"/>
          <w:sz w:val="18"/>
          <w:szCs w:val="18"/>
        </w:rPr>
        <w:t>Objemka lobanje za kranialno fiksacijo pacienta z naslednjimi karakteristikami:</w:t>
      </w:r>
    </w:p>
    <w:p w14:paraId="7E3C55D2" w14:textId="5A3D6F5A"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omogoča tri-točkovno togo kranialno fiksacijo</w:t>
      </w:r>
    </w:p>
    <w:p w14:paraId="6BB5646E"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iz PEEK termoplastike </w:t>
      </w:r>
    </w:p>
    <w:p w14:paraId="28DAB5A4"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omogoča enoročno sprostitev in gladko drsenje zaskočne roke</w:t>
      </w:r>
    </w:p>
    <w:p w14:paraId="69771AC9"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primerno za avtoklav temperaturo 132-134°C (-0/+3°C), čas 3 do 18 minut</w:t>
      </w:r>
    </w:p>
    <w:p w14:paraId="194B726E"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omogoča natančno pozicioniranje:</w:t>
      </w:r>
    </w:p>
    <w:p w14:paraId="32C43B38" w14:textId="77777777" w:rsidR="00A634F1" w:rsidRDefault="00A634F1" w:rsidP="00D46453">
      <w:pPr>
        <w:pStyle w:val="ListParagraph"/>
        <w:numPr>
          <w:ilvl w:val="0"/>
          <w:numId w:val="54"/>
        </w:numPr>
        <w:spacing w:before="60" w:after="60"/>
        <w:contextualSpacing w:val="0"/>
        <w:jc w:val="both"/>
        <w:rPr>
          <w:rFonts w:ascii="Arial" w:hAnsi="Arial" w:cs="Arial"/>
          <w:sz w:val="18"/>
          <w:szCs w:val="18"/>
        </w:rPr>
      </w:pPr>
      <w:r w:rsidRPr="00A634F1">
        <w:rPr>
          <w:rFonts w:ascii="Arial" w:hAnsi="Arial" w:cs="Arial"/>
          <w:sz w:val="18"/>
          <w:szCs w:val="18"/>
        </w:rPr>
        <w:t>15 dodatnih položajev za maksimalen dostop do mesta operacije</w:t>
      </w:r>
    </w:p>
    <w:p w14:paraId="352454FF" w14:textId="77777777" w:rsidR="00A634F1" w:rsidRDefault="00A634F1" w:rsidP="00D46453">
      <w:pPr>
        <w:pStyle w:val="ListParagraph"/>
        <w:numPr>
          <w:ilvl w:val="0"/>
          <w:numId w:val="54"/>
        </w:numPr>
        <w:spacing w:before="60" w:after="60"/>
        <w:contextualSpacing w:val="0"/>
        <w:jc w:val="both"/>
        <w:rPr>
          <w:rFonts w:ascii="Arial" w:hAnsi="Arial" w:cs="Arial"/>
          <w:sz w:val="18"/>
          <w:szCs w:val="18"/>
        </w:rPr>
      </w:pPr>
      <w:r w:rsidRPr="00A634F1">
        <w:rPr>
          <w:rFonts w:ascii="Arial" w:hAnsi="Arial" w:cs="Arial"/>
          <w:sz w:val="18"/>
          <w:szCs w:val="18"/>
        </w:rPr>
        <w:t>daljša lobanjska objemka za boljše prileganje pacientovi anatomiji obraza</w:t>
      </w:r>
    </w:p>
    <w:p w14:paraId="7091D660" w14:textId="337F491B" w:rsidR="00A634F1" w:rsidRPr="00A634F1" w:rsidRDefault="00A634F1" w:rsidP="00D46453">
      <w:pPr>
        <w:pStyle w:val="ListParagraph"/>
        <w:numPr>
          <w:ilvl w:val="0"/>
          <w:numId w:val="54"/>
        </w:numPr>
        <w:spacing w:before="60" w:after="60"/>
        <w:contextualSpacing w:val="0"/>
        <w:jc w:val="both"/>
        <w:rPr>
          <w:rFonts w:ascii="Arial" w:hAnsi="Arial" w:cs="Arial"/>
          <w:sz w:val="18"/>
          <w:szCs w:val="18"/>
        </w:rPr>
      </w:pPr>
      <w:r w:rsidRPr="00A634F1">
        <w:rPr>
          <w:rFonts w:ascii="Arial" w:hAnsi="Arial" w:cs="Arial"/>
          <w:sz w:val="18"/>
          <w:szCs w:val="18"/>
        </w:rPr>
        <w:t>51% več zaklepnih zobcev omogoča preciznejše potiskanje skupaj</w:t>
      </w:r>
    </w:p>
    <w:p w14:paraId="25DA0894" w14:textId="77777777" w:rsidR="00A634F1" w:rsidRPr="00A634F1" w:rsidRDefault="00A634F1" w:rsidP="00A634F1">
      <w:pPr>
        <w:pStyle w:val="ListParagraph"/>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kompatibilna z obstoječimi žebljički</w:t>
      </w:r>
    </w:p>
    <w:p w14:paraId="53C7363A" w14:textId="3887D83A" w:rsidR="00A634F1" w:rsidRPr="00A634F1" w:rsidRDefault="00A634F1" w:rsidP="00A634F1">
      <w:pPr>
        <w:pStyle w:val="ListParagraph"/>
        <w:spacing w:before="60" w:after="60"/>
        <w:ind w:left="1434"/>
        <w:contextualSpacing w:val="0"/>
        <w:jc w:val="both"/>
        <w:rPr>
          <w:rFonts w:ascii="Arial" w:hAnsi="Arial" w:cs="Arial"/>
          <w:sz w:val="18"/>
          <w:szCs w:val="18"/>
        </w:rPr>
      </w:pPr>
    </w:p>
    <w:p w14:paraId="44854CCF" w14:textId="77777777" w:rsidR="00A634F1" w:rsidRPr="00A634F1" w:rsidRDefault="00A634F1" w:rsidP="00A634F1">
      <w:pPr>
        <w:spacing w:before="120" w:after="120"/>
        <w:ind w:left="708"/>
        <w:jc w:val="both"/>
        <w:rPr>
          <w:rFonts w:ascii="Arial" w:hAnsi="Arial" w:cs="Arial"/>
          <w:b/>
          <w:bCs/>
          <w:i/>
          <w:iCs/>
          <w:sz w:val="18"/>
          <w:szCs w:val="18"/>
        </w:rPr>
      </w:pPr>
      <w:r w:rsidRPr="00A634F1">
        <w:rPr>
          <w:rFonts w:ascii="Arial" w:hAnsi="Arial" w:cs="Arial"/>
          <w:b/>
          <w:bCs/>
          <w:i/>
          <w:iCs/>
          <w:sz w:val="18"/>
          <w:szCs w:val="18"/>
        </w:rPr>
        <w:t>Ves zahtevan material mora biti medsebojno kompatibilen. Ponudnik mora v ponudbi ponuditi opremo, ki zajema in izpolnjuje vse izmed navedenih postavk.</w:t>
      </w:r>
    </w:p>
    <w:p w14:paraId="0424F128" w14:textId="77777777" w:rsidR="00A634F1" w:rsidRDefault="00A634F1" w:rsidP="00A634F1">
      <w:pPr>
        <w:spacing w:before="120" w:after="120"/>
        <w:jc w:val="both"/>
        <w:rPr>
          <w:rFonts w:ascii="Arial" w:hAnsi="Arial" w:cs="Arial"/>
          <w:sz w:val="18"/>
          <w:szCs w:val="18"/>
        </w:rPr>
      </w:pPr>
    </w:p>
    <w:p w14:paraId="7F38F824" w14:textId="167F7D68" w:rsidR="00D358D0" w:rsidRPr="00D358D0" w:rsidRDefault="00D358D0" w:rsidP="00D46453">
      <w:pPr>
        <w:pStyle w:val="ListParagraph"/>
        <w:numPr>
          <w:ilvl w:val="0"/>
          <w:numId w:val="49"/>
        </w:numPr>
        <w:rPr>
          <w:rFonts w:ascii="Arial" w:hAnsi="Arial" w:cs="Arial"/>
          <w:b/>
          <w:bCs/>
          <w:i/>
          <w:iCs/>
          <w:sz w:val="18"/>
          <w:szCs w:val="18"/>
          <w:u w:val="single"/>
        </w:rPr>
      </w:pPr>
      <w:r w:rsidRPr="00D358D0">
        <w:rPr>
          <w:rFonts w:ascii="Arial" w:hAnsi="Arial" w:cs="Arial"/>
          <w:b/>
          <w:bCs/>
          <w:i/>
          <w:iCs/>
          <w:sz w:val="18"/>
          <w:szCs w:val="18"/>
          <w:u w:val="single"/>
        </w:rPr>
        <w:t xml:space="preserve">Pediatrični sistem za kranialno stabilizacijo </w:t>
      </w:r>
    </w:p>
    <w:p w14:paraId="7AD2EA83" w14:textId="77777777" w:rsidR="00D358D0" w:rsidRPr="00A634F1" w:rsidRDefault="00D358D0" w:rsidP="00D358D0">
      <w:pPr>
        <w:pStyle w:val="ListParagraph"/>
        <w:spacing w:before="225" w:after="225" w:line="260" w:lineRule="exact"/>
        <w:jc w:val="both"/>
        <w:rPr>
          <w:rFonts w:ascii="Arial" w:hAnsi="Arial" w:cs="Arial"/>
          <w:b/>
          <w:bCs/>
          <w:i/>
          <w:iCs/>
          <w:sz w:val="18"/>
          <w:szCs w:val="18"/>
        </w:rPr>
      </w:pPr>
    </w:p>
    <w:p w14:paraId="689CB64B" w14:textId="79E8E262" w:rsidR="00D358D0" w:rsidRPr="00D358D0" w:rsidRDefault="00D358D0" w:rsidP="00D46453">
      <w:pPr>
        <w:pStyle w:val="ListParagraph"/>
        <w:numPr>
          <w:ilvl w:val="0"/>
          <w:numId w:val="55"/>
        </w:numPr>
        <w:spacing w:after="120"/>
        <w:ind w:left="714" w:hanging="357"/>
        <w:contextualSpacing w:val="0"/>
        <w:rPr>
          <w:rFonts w:ascii="Arial" w:hAnsi="Arial" w:cs="Arial"/>
          <w:sz w:val="18"/>
          <w:szCs w:val="18"/>
        </w:rPr>
      </w:pPr>
      <w:r w:rsidRPr="00D358D0">
        <w:rPr>
          <w:rFonts w:ascii="Arial" w:hAnsi="Arial" w:cs="Arial"/>
          <w:sz w:val="18"/>
          <w:szCs w:val="18"/>
        </w:rPr>
        <w:t>Bazna enota nove generacije za kranialno stabilizacijo pacienta z naslednjimi karakteristikami:</w:t>
      </w:r>
    </w:p>
    <w:p w14:paraId="67CBC566" w14:textId="3D0E4B3A" w:rsidR="00D358D0" w:rsidRPr="00D358D0" w:rsidRDefault="00D358D0" w:rsidP="00D358D0">
      <w:pPr>
        <w:pStyle w:val="ListParagraph"/>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Kompozitne komponente iz nerjavečega jekla in prašno lakiranega litega aluminija, ki omogočajo togost, nižjo težo in odpornost proti visokim temperaturam in močnim čistilnim sredstvom  za pritrditev lobanjske objemke in naslona za glavo v obliki podkve na operacijsko mizo</w:t>
      </w:r>
    </w:p>
    <w:p w14:paraId="0F60D910" w14:textId="77777777" w:rsidR="00D358D0" w:rsidRPr="00D358D0" w:rsidRDefault="00D358D0" w:rsidP="00D358D0">
      <w:pPr>
        <w:pStyle w:val="ListParagraph"/>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brez potrebe po dodatnem orodju za nastavitev</w:t>
      </w:r>
    </w:p>
    <w:p w14:paraId="1173E9B9" w14:textId="77777777" w:rsidR="00D358D0" w:rsidRPr="00D358D0" w:rsidRDefault="00D358D0" w:rsidP="00D358D0">
      <w:pPr>
        <w:pStyle w:val="ListParagraph"/>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lastRenderedPageBreak/>
        <w:t xml:space="preserve">prehodni člen je trajno pritrjen na zaklepni ročaj </w:t>
      </w:r>
    </w:p>
    <w:p w14:paraId="26DA0672" w14:textId="77777777" w:rsidR="00D358D0" w:rsidRPr="00D358D0" w:rsidRDefault="00D358D0" w:rsidP="00D358D0">
      <w:pPr>
        <w:pStyle w:val="ListParagraph"/>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samo-zaklepna ročica za dodaten zaklepni mehanizem, ko je sistem zaklenjen na mestu</w:t>
      </w:r>
    </w:p>
    <w:p w14:paraId="15360BA6" w14:textId="77777777" w:rsidR="00D358D0" w:rsidRPr="00D358D0" w:rsidRDefault="00D358D0" w:rsidP="00D358D0">
      <w:pPr>
        <w:pStyle w:val="ListParagraph"/>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vključuje standardni vrtljivi adapter</w:t>
      </w:r>
    </w:p>
    <w:p w14:paraId="556996AD" w14:textId="77777777" w:rsidR="00D358D0" w:rsidRPr="00D358D0" w:rsidRDefault="00D358D0" w:rsidP="00D358D0">
      <w:pPr>
        <w:pStyle w:val="ListParagraph"/>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primerno za avtoklav temperaturo 132-134°C, čas 4 minut</w:t>
      </w:r>
    </w:p>
    <w:p w14:paraId="4EC64D9A" w14:textId="77777777" w:rsidR="00D358D0" w:rsidRPr="00D358D0" w:rsidRDefault="00D358D0" w:rsidP="00D358D0">
      <w:pPr>
        <w:pStyle w:val="ListParagraph"/>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primerno za širok razpon pH detergentov (pH od 3 do 11) med postopkom ročnega čiščenja</w:t>
      </w:r>
    </w:p>
    <w:p w14:paraId="7A01145E" w14:textId="289BF639" w:rsidR="00A634F1" w:rsidRPr="00D358D0" w:rsidRDefault="00A634F1" w:rsidP="00D358D0">
      <w:pPr>
        <w:pStyle w:val="ListParagraph"/>
        <w:spacing w:before="120" w:after="120"/>
        <w:ind w:left="1434"/>
        <w:contextualSpacing w:val="0"/>
        <w:jc w:val="both"/>
        <w:rPr>
          <w:rFonts w:ascii="Arial" w:hAnsi="Arial" w:cs="Arial"/>
          <w:sz w:val="18"/>
          <w:szCs w:val="18"/>
        </w:rPr>
      </w:pPr>
    </w:p>
    <w:p w14:paraId="23975F44" w14:textId="37CD95A3" w:rsidR="00A37DCC" w:rsidRPr="00D358D0" w:rsidRDefault="00A37DCC" w:rsidP="00D46453">
      <w:pPr>
        <w:pStyle w:val="ListParagraph"/>
        <w:numPr>
          <w:ilvl w:val="0"/>
          <w:numId w:val="55"/>
        </w:numPr>
        <w:spacing w:after="120"/>
        <w:ind w:left="714" w:hanging="357"/>
        <w:contextualSpacing w:val="0"/>
        <w:rPr>
          <w:rFonts w:ascii="Arial" w:hAnsi="Arial" w:cs="Arial"/>
          <w:sz w:val="18"/>
          <w:szCs w:val="18"/>
        </w:rPr>
      </w:pPr>
      <w:r w:rsidRPr="00A37DCC">
        <w:rPr>
          <w:rFonts w:ascii="Arial" w:hAnsi="Arial" w:cs="Arial"/>
          <w:sz w:val="18"/>
          <w:szCs w:val="18"/>
        </w:rPr>
        <w:t>Pediatrična objemka lobanje za kranialno fiksacijo pacienta z naslednjimi karakteristikami:</w:t>
      </w:r>
    </w:p>
    <w:p w14:paraId="28AD2E0C" w14:textId="5AE9124A" w:rsidR="00A37DCC" w:rsidRPr="00A37DCC" w:rsidRDefault="00A37DCC" w:rsidP="00A37DCC">
      <w:pPr>
        <w:pStyle w:val="ListParagraph"/>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omogoča tri-točkovno kranialno fiksacijo</w:t>
      </w:r>
    </w:p>
    <w:p w14:paraId="16CC469F" w14:textId="77777777" w:rsidR="00A37DCC" w:rsidRPr="00A37DCC" w:rsidRDefault="00A37DCC" w:rsidP="00A37DCC">
      <w:pPr>
        <w:pStyle w:val="ListParagraph"/>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v setu več nihajnih rok (rocker arm): standardna (za odrasle), Triad, pediatrična in single-pin</w:t>
      </w:r>
    </w:p>
    <w:p w14:paraId="35BE0772" w14:textId="77777777" w:rsidR="00A37DCC" w:rsidRPr="00A37DCC" w:rsidRDefault="00A37DCC" w:rsidP="00A37DCC">
      <w:pPr>
        <w:pStyle w:val="ListParagraph"/>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dve možnosti navornega vijaka: za odrasle +/-36kg in pediatrični +/-8kg</w:t>
      </w:r>
    </w:p>
    <w:p w14:paraId="56307768" w14:textId="77777777" w:rsidR="00A37DCC" w:rsidRPr="00A37DCC" w:rsidRDefault="00A37DCC" w:rsidP="00A37DCC">
      <w:pPr>
        <w:pStyle w:val="ListParagraph"/>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nastavitveni ključ</w:t>
      </w:r>
    </w:p>
    <w:p w14:paraId="1C61A634" w14:textId="77777777" w:rsidR="00A37DCC" w:rsidRPr="00A37DCC" w:rsidRDefault="00A37DCC" w:rsidP="00A37DCC">
      <w:pPr>
        <w:pStyle w:val="ListParagraph"/>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kovček za shranjevanje</w:t>
      </w:r>
    </w:p>
    <w:p w14:paraId="012E677C" w14:textId="08F2E950" w:rsidR="00A37DCC" w:rsidRPr="00D358D0" w:rsidRDefault="00A37DCC" w:rsidP="00A37DCC">
      <w:pPr>
        <w:pStyle w:val="ListParagraph"/>
        <w:spacing w:before="60" w:after="60"/>
        <w:ind w:left="1434"/>
        <w:contextualSpacing w:val="0"/>
        <w:jc w:val="both"/>
        <w:rPr>
          <w:rFonts w:ascii="Arial" w:hAnsi="Arial" w:cs="Arial"/>
          <w:sz w:val="18"/>
          <w:szCs w:val="18"/>
        </w:rPr>
      </w:pPr>
    </w:p>
    <w:p w14:paraId="4B37B310" w14:textId="423EB859" w:rsidR="00A37DCC" w:rsidRPr="00D358D0" w:rsidRDefault="00A37DCC" w:rsidP="00D46453">
      <w:pPr>
        <w:pStyle w:val="ListParagraph"/>
        <w:numPr>
          <w:ilvl w:val="0"/>
          <w:numId w:val="55"/>
        </w:numPr>
        <w:spacing w:after="120"/>
        <w:ind w:left="714" w:hanging="357"/>
        <w:contextualSpacing w:val="0"/>
        <w:jc w:val="both"/>
        <w:rPr>
          <w:rFonts w:ascii="Arial" w:hAnsi="Arial" w:cs="Arial"/>
          <w:sz w:val="18"/>
          <w:szCs w:val="18"/>
        </w:rPr>
      </w:pPr>
      <w:r w:rsidRPr="00A37DCC">
        <w:rPr>
          <w:rFonts w:ascii="Arial" w:hAnsi="Arial" w:cs="Arial"/>
          <w:sz w:val="18"/>
          <w:szCs w:val="18"/>
        </w:rPr>
        <w:t>Sistem podpore za lobanjo v prone in supine položaju pacienta, primeren za otroke 5 let + in odrasle, za majhno silo vpenjanja (pediatrični bolniki in poškodovanci), primeren za paciente s kratkim vratom, ker se ga lahko postavi blizu operacijske mize. Sistem vsebuje:</w:t>
      </w:r>
    </w:p>
    <w:p w14:paraId="51D54D8F" w14:textId="2A37DB9A" w:rsidR="005C05C6" w:rsidRPr="005C05C6" w:rsidRDefault="005C05C6" w:rsidP="005C05C6">
      <w:pPr>
        <w:pStyle w:val="ListParagraph"/>
        <w:numPr>
          <w:ilvl w:val="0"/>
          <w:numId w:val="43"/>
        </w:numPr>
        <w:spacing w:before="120" w:after="120"/>
        <w:jc w:val="both"/>
        <w:rPr>
          <w:rFonts w:ascii="Arial" w:hAnsi="Arial" w:cs="Arial"/>
          <w:sz w:val="18"/>
          <w:szCs w:val="18"/>
        </w:rPr>
      </w:pPr>
      <w:r w:rsidRPr="005C05C6">
        <w:rPr>
          <w:rFonts w:ascii="Arial" w:hAnsi="Arial" w:cs="Arial"/>
          <w:sz w:val="18"/>
          <w:szCs w:val="18"/>
        </w:rPr>
        <w:t>podporni spojnik</w:t>
      </w:r>
    </w:p>
    <w:p w14:paraId="7F0D3FF6" w14:textId="77777777" w:rsidR="005C05C6" w:rsidRPr="005C05C6" w:rsidRDefault="005C05C6" w:rsidP="005C05C6">
      <w:pPr>
        <w:pStyle w:val="ListParagraph"/>
        <w:numPr>
          <w:ilvl w:val="0"/>
          <w:numId w:val="43"/>
        </w:numPr>
        <w:spacing w:before="120" w:after="120"/>
        <w:jc w:val="both"/>
        <w:rPr>
          <w:rFonts w:ascii="Arial" w:hAnsi="Arial" w:cs="Arial"/>
          <w:sz w:val="18"/>
          <w:szCs w:val="18"/>
        </w:rPr>
      </w:pPr>
      <w:r w:rsidRPr="005C05C6">
        <w:rPr>
          <w:rFonts w:ascii="Arial" w:hAnsi="Arial" w:cs="Arial"/>
          <w:sz w:val="18"/>
          <w:szCs w:val="18"/>
        </w:rPr>
        <w:t>podkev pediatrična</w:t>
      </w:r>
    </w:p>
    <w:p w14:paraId="3A5BB87A" w14:textId="77777777" w:rsidR="005C05C6" w:rsidRPr="005C05C6" w:rsidRDefault="005C05C6" w:rsidP="005C05C6">
      <w:pPr>
        <w:pStyle w:val="ListParagraph"/>
        <w:numPr>
          <w:ilvl w:val="0"/>
          <w:numId w:val="43"/>
        </w:numPr>
        <w:spacing w:before="120" w:after="120"/>
        <w:jc w:val="both"/>
        <w:rPr>
          <w:rFonts w:ascii="Arial" w:hAnsi="Arial" w:cs="Arial"/>
          <w:sz w:val="18"/>
          <w:szCs w:val="18"/>
        </w:rPr>
      </w:pPr>
      <w:r w:rsidRPr="005C05C6">
        <w:rPr>
          <w:rFonts w:ascii="Arial" w:hAnsi="Arial" w:cs="Arial"/>
          <w:sz w:val="18"/>
          <w:szCs w:val="18"/>
        </w:rPr>
        <w:t>podkev za odrasle</w:t>
      </w:r>
    </w:p>
    <w:p w14:paraId="6BC100C0" w14:textId="77777777" w:rsidR="005C05C6" w:rsidRPr="005C05C6" w:rsidRDefault="005C05C6" w:rsidP="005C05C6">
      <w:pPr>
        <w:pStyle w:val="ListParagraph"/>
        <w:numPr>
          <w:ilvl w:val="0"/>
          <w:numId w:val="43"/>
        </w:numPr>
        <w:spacing w:before="120" w:after="120"/>
        <w:jc w:val="both"/>
        <w:rPr>
          <w:rFonts w:ascii="Arial" w:hAnsi="Arial" w:cs="Arial"/>
          <w:sz w:val="18"/>
          <w:szCs w:val="18"/>
        </w:rPr>
      </w:pPr>
      <w:r w:rsidRPr="005C05C6">
        <w:rPr>
          <w:rFonts w:ascii="Arial" w:hAnsi="Arial" w:cs="Arial"/>
          <w:sz w:val="18"/>
          <w:szCs w:val="18"/>
        </w:rPr>
        <w:t>podkev za splošni namen</w:t>
      </w:r>
    </w:p>
    <w:p w14:paraId="6646BD2F" w14:textId="77777777" w:rsidR="005C05C6" w:rsidRPr="005C05C6" w:rsidRDefault="005C05C6" w:rsidP="005C05C6">
      <w:pPr>
        <w:pStyle w:val="ListParagraph"/>
        <w:numPr>
          <w:ilvl w:val="0"/>
          <w:numId w:val="43"/>
        </w:numPr>
        <w:spacing w:before="120" w:after="120"/>
        <w:jc w:val="both"/>
        <w:rPr>
          <w:rFonts w:ascii="Arial" w:hAnsi="Arial" w:cs="Arial"/>
          <w:sz w:val="18"/>
          <w:szCs w:val="18"/>
        </w:rPr>
      </w:pPr>
      <w:r w:rsidRPr="005C05C6">
        <w:rPr>
          <w:rFonts w:ascii="Arial" w:hAnsi="Arial" w:cs="Arial"/>
          <w:sz w:val="18"/>
          <w:szCs w:val="18"/>
        </w:rPr>
        <w:t>2x mini gel blazina za splošni namen</w:t>
      </w:r>
    </w:p>
    <w:p w14:paraId="42D4A272" w14:textId="77777777" w:rsidR="005C05C6" w:rsidRPr="005C05C6" w:rsidRDefault="005C05C6" w:rsidP="005C05C6">
      <w:pPr>
        <w:pStyle w:val="ListParagraph"/>
        <w:numPr>
          <w:ilvl w:val="0"/>
          <w:numId w:val="43"/>
        </w:numPr>
        <w:spacing w:before="120" w:after="120"/>
        <w:jc w:val="both"/>
        <w:rPr>
          <w:rFonts w:ascii="Arial" w:hAnsi="Arial" w:cs="Arial"/>
          <w:sz w:val="18"/>
          <w:szCs w:val="18"/>
        </w:rPr>
      </w:pPr>
      <w:r w:rsidRPr="005C05C6">
        <w:rPr>
          <w:rFonts w:ascii="Arial" w:hAnsi="Arial" w:cs="Arial"/>
          <w:sz w:val="18"/>
          <w:szCs w:val="18"/>
        </w:rPr>
        <w:t>kovček za shranjevanje</w:t>
      </w:r>
    </w:p>
    <w:p w14:paraId="64F2D626" w14:textId="7268B83E" w:rsidR="00D358D0" w:rsidRDefault="00D358D0" w:rsidP="005C05C6">
      <w:pPr>
        <w:spacing w:before="120" w:after="120"/>
        <w:jc w:val="both"/>
        <w:rPr>
          <w:rFonts w:ascii="Arial" w:hAnsi="Arial" w:cs="Arial"/>
          <w:sz w:val="18"/>
          <w:szCs w:val="18"/>
        </w:rPr>
      </w:pPr>
    </w:p>
    <w:p w14:paraId="27A1B685" w14:textId="77777777" w:rsidR="005C05C6" w:rsidRPr="00A634F1" w:rsidRDefault="005C05C6" w:rsidP="005C05C6">
      <w:pPr>
        <w:spacing w:before="120" w:after="120"/>
        <w:ind w:left="708"/>
        <w:jc w:val="both"/>
        <w:rPr>
          <w:rFonts w:ascii="Arial" w:hAnsi="Arial" w:cs="Arial"/>
          <w:b/>
          <w:bCs/>
          <w:i/>
          <w:iCs/>
          <w:sz w:val="18"/>
          <w:szCs w:val="18"/>
        </w:rPr>
      </w:pPr>
      <w:r w:rsidRPr="00A634F1">
        <w:rPr>
          <w:rFonts w:ascii="Arial" w:hAnsi="Arial" w:cs="Arial"/>
          <w:b/>
          <w:bCs/>
          <w:i/>
          <w:iCs/>
          <w:sz w:val="18"/>
          <w:szCs w:val="18"/>
        </w:rPr>
        <w:t>Ves zahtevan material mora biti medsebojno kompatibilen. Ponudnik mora v ponudbi ponuditi opremo, ki zajema in izpolnjuje vse izmed navedenih postavk.</w:t>
      </w:r>
    </w:p>
    <w:p w14:paraId="7F8B95B8" w14:textId="1B1805B1" w:rsidR="002A7064" w:rsidRDefault="002A7064" w:rsidP="0005773C">
      <w:pPr>
        <w:spacing w:before="360" w:after="0" w:line="240" w:lineRule="auto"/>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13E63E71" w14:textId="77777777" w:rsidR="002A7064" w:rsidRPr="00731494" w:rsidRDefault="002A7064" w:rsidP="0005773C">
      <w:pPr>
        <w:spacing w:after="0" w:line="240" w:lineRule="auto"/>
        <w:jc w:val="both"/>
        <w:rPr>
          <w:rFonts w:ascii="Arial" w:hAnsi="Arial" w:cs="Arial"/>
          <w:sz w:val="18"/>
          <w:szCs w:val="18"/>
        </w:rPr>
      </w:pPr>
    </w:p>
    <w:p w14:paraId="1BA95539" w14:textId="1963A7DA" w:rsidR="002A7064" w:rsidRPr="00731494" w:rsidRDefault="002A7064" w:rsidP="00C041F4">
      <w:pPr>
        <w:pStyle w:val="Heading1"/>
        <w:spacing w:before="225" w:after="225" w:line="240" w:lineRule="auto"/>
        <w:rPr>
          <w:rFonts w:ascii="Arial" w:hAnsi="Arial" w:cs="Arial"/>
          <w:sz w:val="18"/>
          <w:szCs w:val="18"/>
        </w:rPr>
      </w:pPr>
      <w:r>
        <w:rPr>
          <w:rFonts w:ascii="Arial" w:hAnsi="Arial" w:cs="Arial"/>
          <w:sz w:val="18"/>
          <w:szCs w:val="18"/>
        </w:rPr>
        <w:t>3</w:t>
      </w:r>
      <w:r w:rsidRPr="00731494">
        <w:rPr>
          <w:rFonts w:ascii="Arial" w:hAnsi="Arial" w:cs="Arial"/>
          <w:sz w:val="18"/>
          <w:szCs w:val="18"/>
        </w:rPr>
        <w:t xml:space="preserve">. </w:t>
      </w:r>
      <w:r w:rsidR="00A778CB">
        <w:rPr>
          <w:rFonts w:ascii="Arial" w:hAnsi="Arial" w:cs="Arial"/>
          <w:sz w:val="18"/>
          <w:szCs w:val="18"/>
        </w:rPr>
        <w:t>POTROŠNI MATERIAL</w:t>
      </w:r>
    </w:p>
    <w:p w14:paraId="3E6A1274" w14:textId="77777777" w:rsidR="000D4777" w:rsidRDefault="002A7064" w:rsidP="00C041F4">
      <w:pPr>
        <w:spacing w:before="120" w:after="120"/>
        <w:jc w:val="both"/>
        <w:rPr>
          <w:rFonts w:ascii="Arial" w:hAnsi="Arial" w:cs="Arial"/>
          <w:sz w:val="18"/>
          <w:szCs w:val="18"/>
        </w:rPr>
      </w:pPr>
      <w:r w:rsidRPr="002A7064">
        <w:rPr>
          <w:rFonts w:ascii="Arial" w:hAnsi="Arial" w:cs="Arial"/>
          <w:sz w:val="18"/>
          <w:szCs w:val="18"/>
        </w:rPr>
        <w:t>Ponudnik mora v</w:t>
      </w:r>
      <w:r>
        <w:rPr>
          <w:rFonts w:ascii="Arial" w:hAnsi="Arial" w:cs="Arial"/>
          <w:sz w:val="18"/>
          <w:szCs w:val="18"/>
        </w:rPr>
        <w:t xml:space="preserve"> okviru predmetnega javnega naročila zagotavljati tudi </w:t>
      </w:r>
      <w:r w:rsidRPr="002A7064">
        <w:rPr>
          <w:rFonts w:ascii="Arial" w:hAnsi="Arial" w:cs="Arial"/>
          <w:sz w:val="18"/>
          <w:szCs w:val="18"/>
        </w:rPr>
        <w:t>ves potreben potrošni material</w:t>
      </w:r>
      <w:r w:rsidR="00C041F4">
        <w:rPr>
          <w:rFonts w:ascii="Arial" w:hAnsi="Arial" w:cs="Arial"/>
          <w:sz w:val="18"/>
          <w:szCs w:val="18"/>
        </w:rPr>
        <w:t>, predvsem</w:t>
      </w:r>
      <w:r w:rsidRPr="002A7064">
        <w:rPr>
          <w:rFonts w:ascii="Arial" w:hAnsi="Arial" w:cs="Arial"/>
          <w:sz w:val="18"/>
          <w:szCs w:val="18"/>
        </w:rPr>
        <w:t xml:space="preserve"> </w:t>
      </w:r>
      <w:r w:rsidR="00C041F4" w:rsidRPr="00C041F4">
        <w:rPr>
          <w:rFonts w:ascii="Arial" w:hAnsi="Arial" w:cs="Arial"/>
          <w:sz w:val="18"/>
          <w:szCs w:val="18"/>
        </w:rPr>
        <w:t>klasičn</w:t>
      </w:r>
      <w:r w:rsidR="00C041F4">
        <w:rPr>
          <w:rFonts w:ascii="Arial" w:hAnsi="Arial" w:cs="Arial"/>
          <w:sz w:val="18"/>
          <w:szCs w:val="18"/>
        </w:rPr>
        <w:t>e</w:t>
      </w:r>
      <w:r w:rsidR="00C041F4" w:rsidRPr="00C041F4">
        <w:rPr>
          <w:rFonts w:ascii="Arial" w:hAnsi="Arial" w:cs="Arial"/>
          <w:sz w:val="18"/>
          <w:szCs w:val="18"/>
        </w:rPr>
        <w:t xml:space="preserve"> žebljičk</w:t>
      </w:r>
      <w:r w:rsidR="00C041F4">
        <w:rPr>
          <w:rFonts w:ascii="Arial" w:hAnsi="Arial" w:cs="Arial"/>
          <w:sz w:val="18"/>
          <w:szCs w:val="18"/>
        </w:rPr>
        <w:t>e</w:t>
      </w:r>
      <w:r w:rsidR="00C041F4" w:rsidRPr="00C041F4">
        <w:rPr>
          <w:rFonts w:ascii="Arial" w:hAnsi="Arial" w:cs="Arial"/>
          <w:sz w:val="18"/>
          <w:szCs w:val="18"/>
        </w:rPr>
        <w:t xml:space="preserve"> za vpenjanje glave</w:t>
      </w:r>
      <w:r w:rsidR="00C041F4">
        <w:rPr>
          <w:rFonts w:ascii="Arial" w:hAnsi="Arial" w:cs="Arial"/>
          <w:sz w:val="18"/>
          <w:szCs w:val="18"/>
        </w:rPr>
        <w:t xml:space="preserve"> in vezano na</w:t>
      </w:r>
      <w:r w:rsidR="00C041F4" w:rsidRPr="00C041F4">
        <w:rPr>
          <w:rFonts w:ascii="Arial" w:hAnsi="Arial" w:cs="Arial"/>
          <w:sz w:val="18"/>
          <w:szCs w:val="18"/>
        </w:rPr>
        <w:t xml:space="preserve"> uporab</w:t>
      </w:r>
      <w:r w:rsidR="00C041F4">
        <w:rPr>
          <w:rFonts w:ascii="Arial" w:hAnsi="Arial" w:cs="Arial"/>
          <w:sz w:val="18"/>
          <w:szCs w:val="18"/>
        </w:rPr>
        <w:t>o</w:t>
      </w:r>
      <w:r w:rsidR="00C041F4" w:rsidRPr="00C041F4">
        <w:rPr>
          <w:rFonts w:ascii="Arial" w:hAnsi="Arial" w:cs="Arial"/>
          <w:sz w:val="18"/>
          <w:szCs w:val="18"/>
        </w:rPr>
        <w:t xml:space="preserve"> radiolucentnega sistema </w:t>
      </w:r>
      <w:r w:rsidR="00C041F4">
        <w:rPr>
          <w:rFonts w:ascii="Arial" w:hAnsi="Arial" w:cs="Arial"/>
          <w:sz w:val="18"/>
          <w:szCs w:val="18"/>
        </w:rPr>
        <w:t xml:space="preserve">tudi </w:t>
      </w:r>
      <w:r w:rsidR="00C041F4" w:rsidRPr="00C041F4">
        <w:rPr>
          <w:rFonts w:ascii="Arial" w:hAnsi="Arial" w:cs="Arial"/>
          <w:sz w:val="18"/>
          <w:szCs w:val="18"/>
        </w:rPr>
        <w:t>radiolucentn</w:t>
      </w:r>
      <w:r w:rsidR="00C041F4">
        <w:rPr>
          <w:rFonts w:ascii="Arial" w:hAnsi="Arial" w:cs="Arial"/>
          <w:sz w:val="18"/>
          <w:szCs w:val="18"/>
        </w:rPr>
        <w:t>e</w:t>
      </w:r>
      <w:r w:rsidR="00C041F4" w:rsidRPr="00C041F4">
        <w:rPr>
          <w:rFonts w:ascii="Arial" w:hAnsi="Arial" w:cs="Arial"/>
          <w:sz w:val="18"/>
          <w:szCs w:val="18"/>
        </w:rPr>
        <w:t xml:space="preserve"> žebljičk</w:t>
      </w:r>
      <w:r w:rsidR="00C041F4">
        <w:rPr>
          <w:rFonts w:ascii="Arial" w:hAnsi="Arial" w:cs="Arial"/>
          <w:sz w:val="18"/>
          <w:szCs w:val="18"/>
        </w:rPr>
        <w:t>e.</w:t>
      </w:r>
      <w:r w:rsidR="00911B26">
        <w:rPr>
          <w:rFonts w:ascii="Arial" w:hAnsi="Arial" w:cs="Arial"/>
          <w:sz w:val="18"/>
          <w:szCs w:val="18"/>
        </w:rPr>
        <w:t xml:space="preserve"> Ocenjena letna količina žebljičkov</w:t>
      </w:r>
      <w:r w:rsidR="000D4777">
        <w:rPr>
          <w:rFonts w:ascii="Arial" w:hAnsi="Arial" w:cs="Arial"/>
          <w:sz w:val="18"/>
          <w:szCs w:val="18"/>
        </w:rPr>
        <w:t>:</w:t>
      </w:r>
    </w:p>
    <w:p w14:paraId="4E31B626" w14:textId="267D53F2" w:rsidR="000D4777" w:rsidRDefault="000D4777" w:rsidP="000D4777">
      <w:pPr>
        <w:pStyle w:val="ListParagraph"/>
        <w:numPr>
          <w:ilvl w:val="0"/>
          <w:numId w:val="57"/>
        </w:numPr>
        <w:spacing w:before="120" w:after="120"/>
        <w:jc w:val="both"/>
        <w:rPr>
          <w:rFonts w:ascii="Arial" w:hAnsi="Arial" w:cs="Arial"/>
          <w:sz w:val="18"/>
          <w:szCs w:val="18"/>
        </w:rPr>
      </w:pPr>
      <w:r>
        <w:rPr>
          <w:rFonts w:ascii="Arial" w:hAnsi="Arial" w:cs="Arial"/>
          <w:sz w:val="18"/>
          <w:szCs w:val="18"/>
        </w:rPr>
        <w:t>800 zavitkov navadnih žebljičkov na leto in</w:t>
      </w:r>
    </w:p>
    <w:p w14:paraId="382E33EC" w14:textId="290B1841" w:rsidR="000D4777" w:rsidRPr="0005773C" w:rsidRDefault="000D4777" w:rsidP="0005773C">
      <w:pPr>
        <w:pStyle w:val="ListParagraph"/>
        <w:numPr>
          <w:ilvl w:val="0"/>
          <w:numId w:val="57"/>
        </w:numPr>
        <w:spacing w:before="120" w:after="120"/>
        <w:jc w:val="both"/>
        <w:rPr>
          <w:rFonts w:ascii="Arial" w:hAnsi="Arial" w:cs="Arial"/>
          <w:sz w:val="18"/>
          <w:szCs w:val="18"/>
        </w:rPr>
      </w:pPr>
      <w:r>
        <w:rPr>
          <w:rFonts w:ascii="Arial" w:hAnsi="Arial" w:cs="Arial"/>
          <w:sz w:val="18"/>
          <w:szCs w:val="18"/>
        </w:rPr>
        <w:t xml:space="preserve">100 zavitkov </w:t>
      </w:r>
      <w:r w:rsidRPr="000D4777">
        <w:rPr>
          <w:rFonts w:ascii="Arial" w:hAnsi="Arial" w:cs="Arial"/>
          <w:sz w:val="18"/>
          <w:szCs w:val="18"/>
        </w:rPr>
        <w:t>radiolucentnih žebljičkov na leto</w:t>
      </w:r>
      <w:r>
        <w:rPr>
          <w:rFonts w:ascii="Arial" w:hAnsi="Arial" w:cs="Arial"/>
          <w:sz w:val="18"/>
          <w:szCs w:val="18"/>
        </w:rPr>
        <w:t>.</w:t>
      </w:r>
    </w:p>
    <w:p w14:paraId="5C58C3C4" w14:textId="6450D9B5" w:rsidR="00911B26" w:rsidRDefault="00911B26" w:rsidP="0005773C">
      <w:pPr>
        <w:spacing w:before="120" w:after="0"/>
        <w:jc w:val="both"/>
        <w:rPr>
          <w:rFonts w:ascii="Arial" w:hAnsi="Arial" w:cs="Arial"/>
          <w:sz w:val="18"/>
          <w:szCs w:val="18"/>
        </w:rPr>
      </w:pPr>
      <w:r>
        <w:rPr>
          <w:rFonts w:ascii="Arial" w:hAnsi="Arial" w:cs="Arial"/>
          <w:sz w:val="18"/>
          <w:szCs w:val="18"/>
        </w:rPr>
        <w:t>Ocenjena količina je izračunana na podlagi potreb naročnika v predhodnih letih. Ocenjena količina za naročnika ni zavezujoča in lahko odstopa od navedene glede na dejanske potrebe.</w:t>
      </w:r>
    </w:p>
    <w:p w14:paraId="19A86240" w14:textId="77777777" w:rsidR="000D4777" w:rsidRDefault="000D4777" w:rsidP="0005773C">
      <w:pPr>
        <w:spacing w:after="120"/>
        <w:jc w:val="both"/>
        <w:rPr>
          <w:rFonts w:ascii="Arial" w:hAnsi="Arial" w:cs="Arial"/>
          <w:sz w:val="18"/>
          <w:szCs w:val="18"/>
        </w:rPr>
      </w:pPr>
    </w:p>
    <w:p w14:paraId="0B58B501" w14:textId="038F14A9" w:rsidR="00546FD8" w:rsidRPr="00731494" w:rsidRDefault="002A7064" w:rsidP="00C041F4">
      <w:pPr>
        <w:spacing w:before="225" w:after="0" w:line="260" w:lineRule="exact"/>
        <w:jc w:val="both"/>
        <w:rPr>
          <w:rFonts w:ascii="Arial" w:hAnsi="Arial" w:cs="Arial"/>
          <w:b/>
          <w:sz w:val="18"/>
          <w:szCs w:val="18"/>
        </w:rPr>
      </w:pPr>
      <w:r>
        <w:rPr>
          <w:rFonts w:ascii="Arial" w:hAnsi="Arial" w:cs="Arial"/>
          <w:b/>
          <w:sz w:val="18"/>
          <w:szCs w:val="18"/>
        </w:rPr>
        <w:t>4</w:t>
      </w:r>
      <w:r w:rsidR="00546FD8" w:rsidRPr="00731494">
        <w:rPr>
          <w:rFonts w:ascii="Arial" w:hAnsi="Arial" w:cs="Arial"/>
          <w:b/>
          <w:sz w:val="18"/>
          <w:szCs w:val="18"/>
        </w:rPr>
        <w:t xml:space="preserve">.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4600271A"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766CC5">
        <w:rPr>
          <w:rFonts w:ascii="Arial" w:hAnsi="Arial" w:cs="Arial"/>
          <w:sz w:val="18"/>
          <w:szCs w:val="18"/>
        </w:rPr>
        <w:t>trideset (30)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344E519F" w14:textId="74C1A7E7" w:rsidR="000D4777"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Default="00546FD8" w:rsidP="000D4777">
      <w:pPr>
        <w:spacing w:after="0" w:line="260" w:lineRule="exact"/>
        <w:jc w:val="both"/>
        <w:rPr>
          <w:rFonts w:ascii="Arial" w:hAnsi="Arial" w:cs="Arial"/>
          <w:sz w:val="18"/>
          <w:szCs w:val="18"/>
          <w:shd w:val="clear" w:color="auto" w:fill="FFFFFF"/>
        </w:rPr>
      </w:pPr>
      <w:r w:rsidRPr="00731494">
        <w:rPr>
          <w:rFonts w:ascii="Arial" w:hAnsi="Arial" w:cs="Arial"/>
          <w:sz w:val="18"/>
          <w:szCs w:val="18"/>
          <w:shd w:val="clear" w:color="auto" w:fill="FFFFFF"/>
        </w:rPr>
        <w:lastRenderedPageBreak/>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3911B5C" w14:textId="77777777" w:rsidR="000D4777" w:rsidRPr="00731494" w:rsidRDefault="000D4777" w:rsidP="0005773C">
      <w:pPr>
        <w:spacing w:after="0" w:line="260" w:lineRule="exact"/>
        <w:jc w:val="both"/>
        <w:rPr>
          <w:rFonts w:ascii="Arial" w:hAnsi="Arial" w:cs="Arial"/>
          <w:sz w:val="18"/>
          <w:szCs w:val="18"/>
        </w:rPr>
      </w:pPr>
    </w:p>
    <w:p w14:paraId="6D1A578E" w14:textId="222AFB5D" w:rsidR="00546FD8" w:rsidRPr="00731494" w:rsidRDefault="00BF68CA" w:rsidP="00546FD8">
      <w:pPr>
        <w:spacing w:after="0" w:line="260" w:lineRule="exact"/>
        <w:jc w:val="both"/>
        <w:rPr>
          <w:rFonts w:ascii="Arial" w:hAnsi="Arial" w:cs="Arial"/>
          <w:b/>
          <w:sz w:val="18"/>
          <w:szCs w:val="18"/>
        </w:rPr>
      </w:pPr>
      <w:r>
        <w:rPr>
          <w:rFonts w:ascii="Arial" w:hAnsi="Arial" w:cs="Arial"/>
          <w:b/>
          <w:sz w:val="18"/>
          <w:szCs w:val="18"/>
        </w:rPr>
        <w:t>5</w:t>
      </w:r>
      <w:r w:rsidR="00546FD8" w:rsidRPr="00731494">
        <w:rPr>
          <w:rFonts w:ascii="Arial" w:hAnsi="Arial" w:cs="Arial"/>
          <w:b/>
          <w:sz w:val="18"/>
          <w:szCs w:val="18"/>
        </w:rPr>
        <w:t xml:space="preserve">. LOKACIJA DOBAVE OPREME IN PREVZEM OPREME </w:t>
      </w:r>
    </w:p>
    <w:p w14:paraId="269DDB4C" w14:textId="77777777" w:rsidR="00546FD8" w:rsidRPr="00731494" w:rsidRDefault="00546FD8" w:rsidP="00546FD8">
      <w:pPr>
        <w:pStyle w:val="BodyText2"/>
        <w:spacing w:line="260" w:lineRule="exact"/>
        <w:rPr>
          <w:rFonts w:cs="Arial"/>
          <w:b/>
          <w:sz w:val="18"/>
          <w:szCs w:val="18"/>
        </w:rPr>
      </w:pPr>
    </w:p>
    <w:p w14:paraId="10F2BE11" w14:textId="35EC4F18" w:rsidR="00546FD8" w:rsidRPr="00731494" w:rsidRDefault="00546FD8" w:rsidP="00546FD8">
      <w:pPr>
        <w:pStyle w:val="CommentText"/>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CommentText"/>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D52845">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D52845">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D52845">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E43F63">
      <w:pPr>
        <w:numPr>
          <w:ilvl w:val="0"/>
          <w:numId w:val="16"/>
        </w:numPr>
        <w:spacing w:after="120" w:line="260" w:lineRule="exact"/>
        <w:ind w:left="714" w:hanging="357"/>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3F56E09D"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w:t>
      </w:r>
      <w:r w:rsidR="000B2F28">
        <w:rPr>
          <w:rFonts w:ascii="Arial" w:hAnsi="Arial" w:cs="Arial"/>
          <w:sz w:val="18"/>
          <w:szCs w:val="18"/>
          <w:shd w:val="clear" w:color="auto" w:fill="FFFFFF"/>
        </w:rPr>
        <w:t xml:space="preserve">inštalacije </w:t>
      </w:r>
      <w:r w:rsidRPr="00731494">
        <w:rPr>
          <w:rFonts w:ascii="Arial" w:hAnsi="Arial" w:cs="Arial"/>
          <w:sz w:val="18"/>
          <w:szCs w:val="18"/>
          <w:shd w:val="clear" w:color="auto" w:fill="FFFFFF"/>
        </w:rPr>
        <w:t>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30AAA202" w14:textId="710208C9" w:rsidR="00BF68CA"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5FD2CB5C" w14:textId="3ED8856C" w:rsidR="00546FD8" w:rsidRPr="00731494" w:rsidRDefault="00BF68CA" w:rsidP="00BF68CA">
      <w:pPr>
        <w:spacing w:before="225" w:after="0" w:line="260" w:lineRule="exact"/>
        <w:jc w:val="both"/>
        <w:rPr>
          <w:rFonts w:ascii="Arial" w:hAnsi="Arial" w:cs="Arial"/>
          <w:b/>
          <w:sz w:val="18"/>
          <w:szCs w:val="18"/>
        </w:rPr>
      </w:pPr>
      <w:r>
        <w:rPr>
          <w:rFonts w:ascii="Arial" w:hAnsi="Arial" w:cs="Arial"/>
          <w:b/>
          <w:sz w:val="18"/>
          <w:szCs w:val="18"/>
        </w:rPr>
        <w:t>6</w:t>
      </w:r>
      <w:r w:rsidR="00546FD8" w:rsidRPr="00731494">
        <w:rPr>
          <w:rFonts w:ascii="Arial" w:hAnsi="Arial" w:cs="Arial"/>
          <w:b/>
          <w:sz w:val="18"/>
          <w:szCs w:val="18"/>
        </w:rPr>
        <w:t xml:space="preserve">.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D52845">
      <w:pPr>
        <w:pStyle w:val="ListParagraph"/>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ListParagraph"/>
        <w:spacing w:after="0" w:line="260" w:lineRule="exact"/>
        <w:jc w:val="both"/>
        <w:rPr>
          <w:rFonts w:ascii="Arial" w:hAnsi="Arial" w:cs="Arial"/>
          <w:b/>
          <w:sz w:val="18"/>
          <w:szCs w:val="18"/>
        </w:rPr>
      </w:pPr>
    </w:p>
    <w:p w14:paraId="7165B637" w14:textId="014514CB" w:rsidR="00546FD8" w:rsidRPr="00BF68CA" w:rsidRDefault="00546FD8" w:rsidP="00BF68CA">
      <w:pPr>
        <w:spacing w:after="12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 xml:space="preserve">najmanj </w:t>
      </w:r>
      <w:r w:rsidR="00DF2FCD">
        <w:rPr>
          <w:rFonts w:ascii="Arial" w:hAnsi="Arial" w:cs="Arial"/>
          <w:sz w:val="18"/>
          <w:szCs w:val="18"/>
        </w:rPr>
        <w:t>24</w:t>
      </w:r>
      <w:r w:rsidR="00635168" w:rsidRPr="00731494">
        <w:rPr>
          <w:rFonts w:ascii="Arial" w:hAnsi="Arial" w:cs="Arial"/>
          <w:sz w:val="18"/>
          <w:szCs w:val="18"/>
        </w:rPr>
        <w:t xml:space="preserve"> mesecev</w:t>
      </w:r>
      <w:r w:rsidRPr="00731494">
        <w:rPr>
          <w:rFonts w:ascii="Arial" w:hAnsi="Arial" w:cs="Arial"/>
          <w:sz w:val="18"/>
          <w:szCs w:val="18"/>
        </w:rPr>
        <w:t>. Garancijski rok prične teči od dneva podpisa zapisnika o kakovostnem in količinskem prevzemu opreme.</w:t>
      </w:r>
    </w:p>
    <w:p w14:paraId="124CE4B5" w14:textId="068EA0C7" w:rsidR="00DF2FCD" w:rsidRDefault="00546FD8" w:rsidP="00BF68CA">
      <w:pPr>
        <w:spacing w:after="12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4CFD3023" w14:textId="451A7194" w:rsidR="006B0588" w:rsidRDefault="00DF2FCD" w:rsidP="00285E5F">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7C13230E" w:rsidR="006B0588" w:rsidRPr="002F5E12" w:rsidRDefault="006B0588" w:rsidP="00D52845">
      <w:pPr>
        <w:pStyle w:val="ListParagraph"/>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2F5E12">
        <w:rPr>
          <w:rFonts w:ascii="Arial" w:hAnsi="Arial" w:cs="Arial"/>
          <w:iCs/>
          <w:color w:val="000000" w:themeColor="text1"/>
          <w:sz w:val="18"/>
          <w:szCs w:val="18"/>
        </w:rPr>
        <w:t xml:space="preserve">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w:t>
      </w:r>
      <w:r w:rsidRPr="002F5E12">
        <w:rPr>
          <w:rFonts w:ascii="Arial" w:hAnsi="Arial" w:cs="Arial"/>
          <w:iCs/>
          <w:color w:val="000000" w:themeColor="text1"/>
          <w:sz w:val="18"/>
          <w:szCs w:val="18"/>
        </w:rPr>
        <w:lastRenderedPageBreak/>
        <w:t>vzdrževanja in v primernih časovnih intervalih.</w:t>
      </w:r>
      <w:r w:rsidR="006A168C">
        <w:rPr>
          <w:rFonts w:ascii="Arial" w:hAnsi="Arial" w:cs="Arial"/>
          <w:iCs/>
          <w:color w:val="000000" w:themeColor="text1"/>
          <w:sz w:val="18"/>
          <w:szCs w:val="18"/>
        </w:rPr>
        <w:t xml:space="preserve"> </w:t>
      </w:r>
      <w:r w:rsidR="006A168C" w:rsidRPr="006A168C">
        <w:rPr>
          <w:rFonts w:ascii="Arial" w:hAnsi="Arial" w:cs="Arial"/>
          <w:iCs/>
          <w:color w:val="000000" w:themeColor="text1"/>
          <w:sz w:val="18"/>
          <w:szCs w:val="18"/>
        </w:rPr>
        <w:t>V okviru preventivnega vzdrževanja mora dobavitelj upoštevati tudi obveznost dobave vsega potrebnega potrošnega materiala.</w:t>
      </w:r>
      <w:r w:rsidRPr="002F5E12">
        <w:rPr>
          <w:rFonts w:ascii="Arial" w:hAnsi="Arial" w:cs="Arial"/>
          <w:iCs/>
          <w:color w:val="000000" w:themeColor="text1"/>
          <w:sz w:val="18"/>
          <w:szCs w:val="18"/>
        </w:rPr>
        <w:t xml:space="preserve"> </w:t>
      </w:r>
      <w:r w:rsidR="00052568">
        <w:rPr>
          <w:rFonts w:ascii="Arial" w:hAnsi="Arial" w:cs="Arial"/>
          <w:iCs/>
          <w:color w:val="000000" w:themeColor="text1"/>
          <w:sz w:val="18"/>
          <w:szCs w:val="18"/>
        </w:rPr>
        <w:t>D</w:t>
      </w:r>
      <w:r w:rsidR="00052568" w:rsidRPr="00052568">
        <w:rPr>
          <w:rFonts w:ascii="Arial" w:hAnsi="Arial" w:cs="Arial"/>
          <w:iCs/>
          <w:color w:val="000000" w:themeColor="text1"/>
          <w:sz w:val="18"/>
          <w:szCs w:val="18"/>
        </w:rPr>
        <w:t>obavitelj iz tega naslova ni upravičen do kakršnegakoli dodatnega plačila.</w:t>
      </w:r>
    </w:p>
    <w:p w14:paraId="4F9C3FF7" w14:textId="48F0B658" w:rsidR="006B0588" w:rsidRPr="00AA30E1" w:rsidRDefault="006B0588" w:rsidP="00211AF7">
      <w:pPr>
        <w:pStyle w:val="ListParagraph"/>
        <w:numPr>
          <w:ilvl w:val="0"/>
          <w:numId w:val="42"/>
        </w:numPr>
        <w:spacing w:after="0" w:line="260" w:lineRule="exact"/>
        <w:jc w:val="both"/>
        <w:rPr>
          <w:rFonts w:ascii="Arial" w:hAnsi="Arial" w:cs="Arial"/>
          <w:iCs/>
          <w:color w:val="000000" w:themeColor="text1"/>
          <w:sz w:val="18"/>
          <w:szCs w:val="18"/>
        </w:rPr>
      </w:pPr>
      <w:r w:rsidRPr="00AA30E1">
        <w:rPr>
          <w:rFonts w:ascii="Arial" w:hAnsi="Arial" w:cs="Arial"/>
          <w:color w:val="000000" w:themeColor="text1"/>
          <w:sz w:val="18"/>
          <w:szCs w:val="18"/>
          <w:shd w:val="clear" w:color="auto" w:fill="FFFFFF"/>
        </w:rPr>
        <w:t xml:space="preserve">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w:t>
      </w:r>
    </w:p>
    <w:p w14:paraId="35FA1E5B" w14:textId="77777777" w:rsidR="00AA30E1" w:rsidRPr="00AA30E1" w:rsidRDefault="00AA30E1" w:rsidP="00AA30E1">
      <w:pPr>
        <w:pStyle w:val="ListParagraph"/>
        <w:spacing w:after="0" w:line="260" w:lineRule="exact"/>
        <w:jc w:val="both"/>
        <w:rPr>
          <w:rFonts w:ascii="Arial" w:hAnsi="Arial" w:cs="Arial"/>
          <w:iCs/>
          <w:color w:val="000000" w:themeColor="text1"/>
          <w:sz w:val="18"/>
          <w:szCs w:val="18"/>
        </w:rPr>
      </w:pPr>
    </w:p>
    <w:p w14:paraId="0B50407F" w14:textId="04BAEE12" w:rsidR="00DF2FCD" w:rsidRPr="002F5E12" w:rsidRDefault="00DF2FCD" w:rsidP="00BF68CA">
      <w:pPr>
        <w:spacing w:after="0"/>
        <w:jc w:val="both"/>
        <w:rPr>
          <w:rFonts w:ascii="Arial" w:hAnsi="Arial" w:cs="Arial"/>
          <w:iCs/>
          <w:color w:val="000000" w:themeColor="text1"/>
          <w:sz w:val="18"/>
          <w:szCs w:val="18"/>
        </w:rPr>
      </w:pPr>
      <w:r w:rsidRPr="002F5E12">
        <w:rPr>
          <w:rFonts w:ascii="Arial" w:hAnsi="Arial" w:cs="Arial"/>
          <w:iCs/>
          <w:color w:val="000000" w:themeColor="text1"/>
          <w:sz w:val="18"/>
          <w:szCs w:val="18"/>
        </w:rPr>
        <w:t xml:space="preserve">Dobavitelj iz naslova </w:t>
      </w:r>
      <w:r w:rsidR="006B0588" w:rsidRPr="002F5E12">
        <w:rPr>
          <w:rFonts w:ascii="Arial" w:hAnsi="Arial" w:cs="Arial"/>
          <w:iCs/>
          <w:color w:val="000000" w:themeColor="text1"/>
          <w:sz w:val="18"/>
          <w:szCs w:val="18"/>
        </w:rPr>
        <w:t xml:space="preserve">rednega </w:t>
      </w:r>
      <w:r w:rsidRPr="002F5E12">
        <w:rPr>
          <w:rFonts w:ascii="Arial" w:hAnsi="Arial" w:cs="Arial"/>
          <w:iCs/>
          <w:color w:val="000000" w:themeColor="text1"/>
          <w:sz w:val="18"/>
          <w:szCs w:val="18"/>
        </w:rPr>
        <w:t>preventivnega vzdrževanja</w:t>
      </w:r>
      <w:r w:rsidR="006B0588" w:rsidRPr="002F5E12">
        <w:rPr>
          <w:rFonts w:ascii="Arial" w:hAnsi="Arial" w:cs="Arial"/>
          <w:iCs/>
          <w:color w:val="000000" w:themeColor="text1"/>
          <w:sz w:val="18"/>
          <w:szCs w:val="18"/>
        </w:rPr>
        <w:t xml:space="preserve"> in</w:t>
      </w:r>
      <w:r w:rsidRPr="002F5E12">
        <w:rPr>
          <w:rFonts w:ascii="Arial" w:hAnsi="Arial" w:cs="Arial"/>
          <w:iCs/>
          <w:color w:val="000000" w:themeColor="text1"/>
          <w:sz w:val="18"/>
          <w:szCs w:val="18"/>
        </w:rPr>
        <w:t xml:space="preserve"> </w:t>
      </w:r>
      <w:r w:rsidR="00766CC5" w:rsidRPr="002F5E12">
        <w:rPr>
          <w:rFonts w:ascii="Arial" w:hAnsi="Arial" w:cs="Arial"/>
          <w:iCs/>
          <w:color w:val="000000" w:themeColor="text1"/>
          <w:sz w:val="18"/>
          <w:szCs w:val="18"/>
        </w:rPr>
        <w:t xml:space="preserve">kurativnega </w:t>
      </w:r>
      <w:r w:rsidRPr="002F5E12">
        <w:rPr>
          <w:rFonts w:ascii="Arial" w:hAnsi="Arial" w:cs="Arial"/>
          <w:iCs/>
          <w:color w:val="000000" w:themeColor="text1"/>
          <w:sz w:val="18"/>
          <w:szCs w:val="18"/>
        </w:rPr>
        <w:t xml:space="preserve">vzdrževanja </w:t>
      </w:r>
      <w:r w:rsidR="006B0588" w:rsidRPr="002F5E12">
        <w:rPr>
          <w:rFonts w:ascii="Arial" w:hAnsi="Arial" w:cs="Arial"/>
          <w:iCs/>
          <w:color w:val="000000" w:themeColor="text1"/>
          <w:sz w:val="18"/>
          <w:szCs w:val="18"/>
        </w:rPr>
        <w:t>(</w:t>
      </w:r>
      <w:r w:rsidRPr="002F5E12">
        <w:rPr>
          <w:rFonts w:ascii="Arial" w:hAnsi="Arial" w:cs="Arial"/>
          <w:iCs/>
          <w:color w:val="000000" w:themeColor="text1"/>
          <w:sz w:val="18"/>
          <w:szCs w:val="18"/>
        </w:rPr>
        <w:t>odprave napak</w:t>
      </w:r>
      <w:r w:rsidR="006B0588" w:rsidRPr="002F5E12">
        <w:rPr>
          <w:rFonts w:ascii="Arial" w:hAnsi="Arial" w:cs="Arial"/>
          <w:iCs/>
          <w:color w:val="000000" w:themeColor="text1"/>
          <w:sz w:val="18"/>
          <w:szCs w:val="18"/>
        </w:rPr>
        <w:t>)</w:t>
      </w:r>
      <w:r w:rsidRPr="002F5E12">
        <w:rPr>
          <w:rFonts w:ascii="Arial" w:hAnsi="Arial" w:cs="Arial"/>
          <w:iCs/>
          <w:color w:val="000000" w:themeColor="text1"/>
          <w:sz w:val="18"/>
          <w:szCs w:val="18"/>
        </w:rPr>
        <w:t xml:space="preserve"> v garancijski dobi ni upravičen do kakršnegakoli dodatnega plačila.</w:t>
      </w:r>
    </w:p>
    <w:p w14:paraId="5EAF478A" w14:textId="77777777" w:rsidR="00546FD8" w:rsidRPr="00731494" w:rsidRDefault="00546FD8" w:rsidP="00546FD8">
      <w:pPr>
        <w:pStyle w:val="ListParagraph"/>
        <w:spacing w:after="0" w:line="260" w:lineRule="exact"/>
        <w:jc w:val="both"/>
        <w:rPr>
          <w:rFonts w:ascii="Arial" w:hAnsi="Arial" w:cs="Arial"/>
          <w:b/>
          <w:sz w:val="18"/>
          <w:szCs w:val="18"/>
        </w:rPr>
      </w:pPr>
    </w:p>
    <w:p w14:paraId="05586914" w14:textId="76FC691C" w:rsidR="00546FD8" w:rsidRPr="00731494" w:rsidRDefault="00546FD8" w:rsidP="00D52845">
      <w:pPr>
        <w:pStyle w:val="ListParagraph"/>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572ABC9C"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w:t>
      </w:r>
      <w:r w:rsidR="00F3377F">
        <w:rPr>
          <w:rFonts w:ascii="Arial" w:hAnsi="Arial" w:cs="Arial"/>
          <w:sz w:val="18"/>
          <w:szCs w:val="18"/>
        </w:rPr>
        <w:t>serviserja</w:t>
      </w:r>
      <w:r w:rsidR="00E508AD">
        <w:rPr>
          <w:rFonts w:ascii="Arial" w:hAnsi="Arial" w:cs="Arial"/>
          <w:sz w:val="18"/>
          <w:szCs w:val="18"/>
        </w:rPr>
        <w:t xml:space="preserve"> </w:t>
      </w:r>
      <w:r w:rsidR="00E508AD" w:rsidRPr="00731494">
        <w:rPr>
          <w:rFonts w:ascii="Arial" w:hAnsi="Arial" w:cs="Arial"/>
          <w:sz w:val="18"/>
          <w:szCs w:val="18"/>
        </w:rPr>
        <w:t xml:space="preserve">je največ </w:t>
      </w:r>
      <w:r w:rsidR="00AA30E1">
        <w:rPr>
          <w:rFonts w:ascii="Arial" w:hAnsi="Arial" w:cs="Arial"/>
          <w:sz w:val="18"/>
          <w:szCs w:val="18"/>
        </w:rPr>
        <w:t>24</w:t>
      </w:r>
      <w:r w:rsidR="00E508AD" w:rsidRPr="00731494">
        <w:rPr>
          <w:rFonts w:ascii="Arial" w:hAnsi="Arial" w:cs="Arial"/>
          <w:sz w:val="18"/>
          <w:szCs w:val="18"/>
        </w:rPr>
        <w:t xml:space="preserve"> ur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51B765A7" w:rsidR="00E508AD" w:rsidRDefault="00E508AD" w:rsidP="00E508AD">
      <w:pPr>
        <w:jc w:val="both"/>
        <w:rPr>
          <w:rFonts w:ascii="Arial" w:hAnsi="Arial" w:cs="Arial"/>
          <w:sz w:val="18"/>
          <w:szCs w:val="18"/>
        </w:rPr>
      </w:pPr>
      <w:r>
        <w:rPr>
          <w:rFonts w:ascii="Arial" w:hAnsi="Arial" w:cs="Arial"/>
          <w:sz w:val="18"/>
          <w:szCs w:val="18"/>
        </w:rPr>
        <w:t>Rok za odpravo napak (obdobje</w:t>
      </w:r>
      <w:r w:rsidR="00F3377F">
        <w:rPr>
          <w:rFonts w:ascii="Arial" w:hAnsi="Arial" w:cs="Arial"/>
          <w:sz w:val="18"/>
          <w:szCs w:val="18"/>
        </w:rPr>
        <w:t>,</w:t>
      </w:r>
      <w:r>
        <w:rPr>
          <w:rFonts w:ascii="Arial" w:hAnsi="Arial" w:cs="Arial"/>
          <w:sz w:val="18"/>
          <w:szCs w:val="18"/>
        </w:rPr>
        <w:t xml:space="preserve"> v katerem mora dobavitelj ugotovljene napake odpraviti) je največ </w:t>
      </w:r>
      <w:r w:rsidR="00AA30E1">
        <w:rPr>
          <w:rFonts w:ascii="Arial" w:hAnsi="Arial" w:cs="Arial"/>
          <w:sz w:val="18"/>
          <w:szCs w:val="18"/>
        </w:rPr>
        <w:t>sedem (7)</w:t>
      </w:r>
      <w:r>
        <w:rPr>
          <w:rFonts w:ascii="Arial" w:hAnsi="Arial" w:cs="Arial"/>
          <w:sz w:val="18"/>
          <w:szCs w:val="18"/>
        </w:rPr>
        <w:t xml:space="preserve"> </w:t>
      </w:r>
      <w:r w:rsidR="00AA30E1">
        <w:rPr>
          <w:rFonts w:ascii="Arial" w:hAnsi="Arial" w:cs="Arial"/>
          <w:sz w:val="18"/>
          <w:szCs w:val="18"/>
        </w:rPr>
        <w:t xml:space="preserve">dni </w:t>
      </w:r>
      <w:r>
        <w:rPr>
          <w:rFonts w:ascii="Arial" w:hAnsi="Arial" w:cs="Arial"/>
          <w:sz w:val="18"/>
          <w:szCs w:val="18"/>
        </w:rPr>
        <w:t xml:space="preserve">od </w:t>
      </w:r>
      <w:r w:rsidR="00BF68CA">
        <w:rPr>
          <w:rFonts w:ascii="Arial" w:hAnsi="Arial" w:cs="Arial"/>
          <w:sz w:val="18"/>
          <w:szCs w:val="18"/>
        </w:rPr>
        <w:t>trenutka</w:t>
      </w:r>
      <w:r>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05773C">
      <w:pPr>
        <w:spacing w:after="12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09FFACA8" w14:textId="77777777" w:rsidR="00546FD8" w:rsidRPr="00731494" w:rsidRDefault="00546FD8" w:rsidP="00546FD8">
      <w:pPr>
        <w:spacing w:after="0" w:line="260" w:lineRule="exact"/>
        <w:jc w:val="both"/>
        <w:rPr>
          <w:rFonts w:ascii="Arial" w:hAnsi="Arial" w:cs="Arial"/>
          <w:b/>
          <w:sz w:val="18"/>
          <w:szCs w:val="18"/>
        </w:rPr>
      </w:pPr>
    </w:p>
    <w:p w14:paraId="308F59E3" w14:textId="18F7C825" w:rsidR="00546FD8" w:rsidRPr="00731494" w:rsidRDefault="00AA30E1" w:rsidP="00546FD8">
      <w:pPr>
        <w:spacing w:after="0" w:line="260" w:lineRule="exact"/>
        <w:jc w:val="both"/>
        <w:rPr>
          <w:rFonts w:ascii="Arial" w:hAnsi="Arial" w:cs="Arial"/>
          <w:b/>
          <w:sz w:val="18"/>
          <w:szCs w:val="18"/>
        </w:rPr>
      </w:pPr>
      <w:r>
        <w:rPr>
          <w:rFonts w:ascii="Arial" w:hAnsi="Arial" w:cs="Arial"/>
          <w:b/>
          <w:sz w:val="18"/>
          <w:szCs w:val="18"/>
        </w:rPr>
        <w:t>7</w:t>
      </w:r>
      <w:r w:rsidR="00546FD8" w:rsidRPr="00731494">
        <w:rPr>
          <w:rFonts w:ascii="Arial" w:hAnsi="Arial" w:cs="Arial"/>
          <w:b/>
          <w:sz w:val="18"/>
          <w:szCs w:val="18"/>
        </w:rPr>
        <w:t xml:space="preserve">.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07414D34"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ceno opreme mora biti vključeno brezplačno izobraževanje oz. usposabljanje uporabnikov opreme pri naročniku za pravilno in varno rokovanje z dobavljeno opremo</w:t>
      </w:r>
      <w:r w:rsidR="00BF68CA">
        <w:rPr>
          <w:rFonts w:ascii="Arial" w:hAnsi="Arial" w:cs="Arial"/>
          <w:sz w:val="18"/>
          <w:szCs w:val="18"/>
        </w:rPr>
        <w:t xml:space="preserve"> ter vzdrževanje opreme</w:t>
      </w:r>
      <w:r w:rsidRPr="00731494">
        <w:rPr>
          <w:rFonts w:ascii="Arial" w:hAnsi="Arial" w:cs="Arial"/>
          <w:sz w:val="18"/>
          <w:szCs w:val="18"/>
        </w:rPr>
        <w:t xml:space="preserve">, ki bo potekalo </w:t>
      </w:r>
      <w:r w:rsidR="00534F78" w:rsidRPr="00731494">
        <w:rPr>
          <w:rFonts w:ascii="Arial" w:hAnsi="Arial" w:cs="Arial"/>
          <w:sz w:val="18"/>
          <w:szCs w:val="18"/>
        </w:rPr>
        <w:t xml:space="preserve">po dobavi oziroma </w:t>
      </w:r>
      <w:r w:rsidRPr="00731494">
        <w:rPr>
          <w:rFonts w:ascii="Arial" w:hAnsi="Arial" w:cs="Arial"/>
          <w:sz w:val="18"/>
          <w:szCs w:val="18"/>
        </w:rPr>
        <w:t xml:space="preserve">namestitvi opreme v prostorih naročnika in ga bo ponudnik izvedel po svojem programu v takem obsegu, da bodo uporabniki znali samostojno rokovati z dobavljeno opremo. Naročnik in izbrani ponudnik se o točnem datumu usposabljanja oz. izobraževanja </w:t>
      </w:r>
      <w:r w:rsidR="00B13FC8">
        <w:rPr>
          <w:rFonts w:ascii="Arial" w:hAnsi="Arial" w:cs="Arial"/>
          <w:sz w:val="18"/>
          <w:szCs w:val="18"/>
        </w:rPr>
        <w:t xml:space="preserve">in številu oseb, ki se bodo usposabljale </w:t>
      </w:r>
      <w:r w:rsidRPr="00731494">
        <w:rPr>
          <w:rFonts w:ascii="Arial" w:hAnsi="Arial" w:cs="Arial"/>
          <w:sz w:val="18"/>
          <w:szCs w:val="18"/>
        </w:rPr>
        <w:t xml:space="preserve">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0FCC4C0C" w:rsidR="00546FD8" w:rsidRPr="00731494" w:rsidRDefault="00546FD8" w:rsidP="0005773C">
      <w:pPr>
        <w:spacing w:after="12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w:t>
      </w:r>
      <w:r w:rsidR="003523E9">
        <w:rPr>
          <w:rFonts w:ascii="Arial" w:hAnsi="Arial" w:cs="Arial"/>
          <w:sz w:val="18"/>
          <w:szCs w:val="18"/>
        </w:rPr>
        <w:t xml:space="preserve"> oziroma uporabniku</w:t>
      </w:r>
      <w:r w:rsidRPr="00731494">
        <w:rPr>
          <w:rFonts w:ascii="Arial" w:hAnsi="Arial" w:cs="Arial"/>
          <w:sz w:val="18"/>
          <w:szCs w:val="18"/>
        </w:rPr>
        <w:t xml:space="preserve"> potrdilo oz. zapisnik o usposabljanju</w:t>
      </w:r>
      <w:r w:rsidR="003523E9">
        <w:rPr>
          <w:rFonts w:ascii="Arial" w:hAnsi="Arial" w:cs="Arial"/>
          <w:sz w:val="18"/>
          <w:szCs w:val="18"/>
        </w:rPr>
        <w:t xml:space="preserve">. Potrdilo o usposobljenosti mora dobavitelj predložiti nemudoma po </w:t>
      </w:r>
      <w:r w:rsidRPr="00731494">
        <w:rPr>
          <w:rFonts w:ascii="Arial" w:hAnsi="Arial" w:cs="Arial"/>
          <w:sz w:val="18"/>
          <w:szCs w:val="18"/>
        </w:rPr>
        <w:t>izvedenem usposabljanju.</w:t>
      </w: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67219813" w:rsidR="00546FD8" w:rsidRPr="00731494" w:rsidRDefault="00AA30E1" w:rsidP="0005773C">
      <w:pPr>
        <w:spacing w:after="120" w:line="260" w:lineRule="exact"/>
        <w:jc w:val="both"/>
        <w:rPr>
          <w:rFonts w:ascii="Arial" w:hAnsi="Arial" w:cs="Arial"/>
          <w:b/>
          <w:sz w:val="18"/>
          <w:szCs w:val="18"/>
        </w:rPr>
      </w:pPr>
      <w:r>
        <w:rPr>
          <w:rFonts w:ascii="Arial" w:hAnsi="Arial" w:cs="Arial"/>
          <w:b/>
          <w:sz w:val="18"/>
          <w:szCs w:val="18"/>
        </w:rPr>
        <w:t>8</w:t>
      </w:r>
      <w:r w:rsidR="00546FD8" w:rsidRPr="00731494">
        <w:rPr>
          <w:rFonts w:ascii="Arial" w:hAnsi="Arial" w:cs="Arial"/>
          <w:b/>
          <w:sz w:val="18"/>
          <w:szCs w:val="18"/>
        </w:rPr>
        <w:t xml:space="preserve">. DRUGE ZAHTEVE NAROČNIKA </w:t>
      </w:r>
    </w:p>
    <w:p w14:paraId="2CAE3332" w14:textId="20529145" w:rsidR="00546FD8"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r w:rsidR="00307709">
        <w:rPr>
          <w:rFonts w:ascii="Arial" w:hAnsi="Arial" w:cs="Arial"/>
          <w:sz w:val="18"/>
          <w:szCs w:val="18"/>
        </w:rPr>
        <w:t xml:space="preserve"> </w:t>
      </w:r>
    </w:p>
    <w:p w14:paraId="65F39D9A" w14:textId="2D103EBF" w:rsidR="00307709" w:rsidRDefault="00307709" w:rsidP="00307709">
      <w:pPr>
        <w:spacing w:line="260" w:lineRule="exact"/>
        <w:jc w:val="both"/>
        <w:rPr>
          <w:rFonts w:ascii="Arial" w:hAnsi="Arial" w:cs="Arial"/>
          <w:sz w:val="18"/>
          <w:szCs w:val="18"/>
        </w:rPr>
      </w:pPr>
      <w:r w:rsidRPr="00307709">
        <w:rPr>
          <w:rFonts w:ascii="Arial" w:hAnsi="Arial" w:cs="Arial"/>
          <w:sz w:val="18"/>
          <w:szCs w:val="18"/>
        </w:rPr>
        <w:lastRenderedPageBreak/>
        <w:t>Dobavitelj mora zagotavljati rezervne dele še minimalno 10 let po podpisu pogodbe.</w:t>
      </w:r>
      <w:r>
        <w:rPr>
          <w:rFonts w:ascii="Arial" w:hAnsi="Arial" w:cs="Arial"/>
          <w:sz w:val="18"/>
          <w:szCs w:val="18"/>
        </w:rPr>
        <w:t xml:space="preserve"> </w:t>
      </w:r>
      <w:r w:rsidRPr="00307709">
        <w:rPr>
          <w:rFonts w:ascii="Arial" w:hAnsi="Arial" w:cs="Arial"/>
          <w:sz w:val="18"/>
          <w:szCs w:val="18"/>
        </w:rPr>
        <w:t>Ponudnik mora zagotoviti redno letno vzdrževanje in kalibracijo skladno s pravili vzdrževanja proizvajalca.</w:t>
      </w:r>
    </w:p>
    <w:p w14:paraId="7A6936B1" w14:textId="79C45689" w:rsidR="004C4C60" w:rsidRPr="00731494" w:rsidRDefault="004C4C60" w:rsidP="00546FD8">
      <w:pPr>
        <w:spacing w:line="260" w:lineRule="exact"/>
        <w:jc w:val="both"/>
        <w:rPr>
          <w:rFonts w:ascii="Arial" w:hAnsi="Arial" w:cs="Arial"/>
          <w:sz w:val="18"/>
          <w:szCs w:val="18"/>
        </w:rPr>
      </w:pPr>
      <w:r>
        <w:rPr>
          <w:rFonts w:ascii="Arial" w:hAnsi="Arial" w:cs="Arial"/>
          <w:sz w:val="18"/>
          <w:szCs w:val="18"/>
        </w:rPr>
        <w:t>Inštalacijo opreme, redna preventivna in izredna kurativna vzdrževanja opravlja usposobljen serviser. Ponudnik predloži potrdila o usposobljenosti osebja za servisiranje aparata.</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7356E8DB" w14:textId="0270A32A" w:rsidR="00A025EB" w:rsidRPr="00A025EB" w:rsidRDefault="00AA30E1" w:rsidP="00A025EB">
      <w:pPr>
        <w:spacing w:after="0" w:line="260" w:lineRule="exact"/>
        <w:jc w:val="both"/>
        <w:rPr>
          <w:rFonts w:ascii="Arial" w:hAnsi="Arial" w:cs="Arial"/>
          <w:b/>
          <w:sz w:val="18"/>
          <w:szCs w:val="18"/>
        </w:rPr>
      </w:pPr>
      <w:r>
        <w:rPr>
          <w:rFonts w:ascii="Arial" w:hAnsi="Arial" w:cs="Arial"/>
          <w:b/>
          <w:sz w:val="18"/>
          <w:szCs w:val="18"/>
        </w:rPr>
        <w:t>9</w:t>
      </w:r>
      <w:r w:rsidR="00547FE0" w:rsidRPr="00A025EB">
        <w:rPr>
          <w:rFonts w:ascii="Arial" w:hAnsi="Arial" w:cs="Arial"/>
          <w:b/>
          <w:sz w:val="18"/>
          <w:szCs w:val="18"/>
        </w:rPr>
        <w:t xml:space="preserve">. </w:t>
      </w:r>
      <w:r w:rsidR="00A025EB" w:rsidRPr="00A025EB">
        <w:rPr>
          <w:rFonts w:ascii="Arial" w:hAnsi="Arial" w:cs="Arial"/>
          <w:b/>
          <w:sz w:val="18"/>
          <w:szCs w:val="18"/>
        </w:rPr>
        <w:t>POGARANCIJSKO REDNO PREVENTIVNO VZDRŽEVANJE IN KURATIVNO VZDRŽEVANJE / SERVISIRANJE ZA OBDOBJE 36 MESECEV</w:t>
      </w:r>
    </w:p>
    <w:p w14:paraId="68301976" w14:textId="77777777" w:rsidR="00A025EB" w:rsidRPr="00A025EB" w:rsidRDefault="00A025EB" w:rsidP="00A025EB">
      <w:pPr>
        <w:spacing w:after="0"/>
        <w:jc w:val="both"/>
        <w:rPr>
          <w:rFonts w:ascii="Arial" w:hAnsi="Arial" w:cs="Arial"/>
          <w:sz w:val="18"/>
          <w:szCs w:val="18"/>
        </w:rPr>
      </w:pPr>
    </w:p>
    <w:p w14:paraId="0F8337EE" w14:textId="184DA01B" w:rsidR="00196FA9" w:rsidRPr="00CF5EE3" w:rsidRDefault="00A025EB" w:rsidP="00A025EB">
      <w:pPr>
        <w:spacing w:after="0" w:line="260" w:lineRule="exact"/>
        <w:jc w:val="both"/>
        <w:rPr>
          <w:rFonts w:ascii="Arial" w:hAnsi="Arial" w:cs="Arial"/>
          <w:sz w:val="18"/>
          <w:szCs w:val="18"/>
        </w:rPr>
      </w:pPr>
      <w:r w:rsidRPr="00A025EB">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196FA9" w:rsidRPr="00CF5EE3">
        <w:rPr>
          <w:rFonts w:ascii="Arial" w:hAnsi="Arial" w:cs="Arial"/>
          <w:sz w:val="18"/>
          <w:szCs w:val="18"/>
        </w:rPr>
        <w:br w:type="page"/>
      </w:r>
    </w:p>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503DC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B7FE95D" w:rsidR="00BE7E6E" w:rsidRPr="00731494" w:rsidRDefault="00335A08">
            <w:r w:rsidRPr="00335A08">
              <w:rPr>
                <w:rFonts w:ascii="Arial" w:hAnsi="Arial" w:cs="Arial"/>
                <w:color w:val="000000"/>
                <w:position w:val="-2"/>
                <w:sz w:val="18"/>
                <w:szCs w:val="18"/>
              </w:rPr>
              <w:t>Vzorec bančne garancije / kavcijskega zavarovanja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D025BCD" w:rsidR="00BE7E6E" w:rsidRPr="00731494" w:rsidRDefault="0071124A">
            <w:r w:rsidRPr="0071124A">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69B904E"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03B561BC" w:rsidR="00BE7E6E" w:rsidRPr="00285E5F"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9B7D58">
              <w:rPr>
                <w:rFonts w:ascii="Arial" w:hAnsi="Arial" w:cs="Arial"/>
                <w:color w:val="000000"/>
                <w:position w:val="-2"/>
                <w:sz w:val="18"/>
                <w:szCs w:val="18"/>
              </w:rPr>
              <w:t>sistemov za vpenjanje glave</w:t>
            </w:r>
            <w:r w:rsidR="00307709" w:rsidRPr="00307709">
              <w:rPr>
                <w:rFonts w:ascii="Arial" w:hAnsi="Arial" w:cs="Arial"/>
                <w:color w:val="000000"/>
                <w:position w:val="-2"/>
                <w:sz w:val="18"/>
                <w:szCs w:val="18"/>
              </w:rPr>
              <w:t xml:space="preserv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503DC4" w:rsidRPr="00731494" w14:paraId="18FA43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168C9" w14:textId="4DBC40F7" w:rsidR="00503DC4" w:rsidRPr="00731494" w:rsidRDefault="00503DC4">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DAD74" w14:textId="24092DDD" w:rsidR="00503DC4" w:rsidRPr="00CC0FCB" w:rsidRDefault="00503DC4">
            <w:pPr>
              <w:rPr>
                <w:rFonts w:ascii="Arial" w:hAnsi="Arial" w:cs="Arial"/>
                <w:color w:val="000000"/>
                <w:position w:val="-2"/>
                <w:sz w:val="18"/>
                <w:szCs w:val="18"/>
              </w:rPr>
            </w:pPr>
            <w:r>
              <w:rPr>
                <w:rFonts w:ascii="Arial" w:hAnsi="Arial" w:cs="Arial"/>
                <w:color w:val="000000"/>
                <w:position w:val="-2"/>
                <w:sz w:val="18"/>
                <w:szCs w:val="18"/>
              </w:rPr>
              <w:t>Vzorec pogodbe: Pogodba o dobavi potrošnih materialov za sisteme za vpenjanje glave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40B17" w14:textId="2A2A0697" w:rsidR="00503DC4" w:rsidRPr="00731494" w:rsidRDefault="00503DC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307709" w:rsidRPr="00731494" w14:paraId="33F4F7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C8643" w14:textId="02F3F4E9" w:rsidR="00307709" w:rsidRPr="00731494" w:rsidRDefault="0030770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795EE" w14:textId="4E0FC0FC" w:rsidR="00307709" w:rsidRPr="00731494" w:rsidRDefault="00A03493">
            <w:pPr>
              <w:rPr>
                <w:rFonts w:ascii="Arial" w:hAnsi="Arial" w:cs="Arial"/>
                <w:color w:val="000000"/>
                <w:position w:val="-2"/>
                <w:sz w:val="18"/>
                <w:szCs w:val="18"/>
              </w:rPr>
            </w:pPr>
            <w:r w:rsidRPr="00A03493">
              <w:rPr>
                <w:rFonts w:ascii="Arial" w:hAnsi="Arial" w:cs="Arial"/>
                <w:color w:val="000000"/>
                <w:position w:val="-2"/>
                <w:sz w:val="18"/>
                <w:szCs w:val="18"/>
              </w:rPr>
              <w:t>Pooblastilo oziroma adekvatno dokazilo iz katerega izhaja pooblastilo proizvajalca oziroma principala za prodajo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F79EB" w14:textId="10D3E433" w:rsidR="00307709" w:rsidRPr="00731494" w:rsidRDefault="0030770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307709" w:rsidRPr="00731494" w14:paraId="64568F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1C5D4" w14:textId="69E56DD5" w:rsidR="00307709" w:rsidRPr="00EE10F6" w:rsidRDefault="00307709">
            <w:pPr>
              <w:rPr>
                <w:rFonts w:ascii="Arial" w:hAnsi="Arial" w:cs="Arial"/>
                <w:color w:val="000000"/>
                <w:position w:val="-2"/>
                <w:sz w:val="18"/>
                <w:szCs w:val="18"/>
              </w:rPr>
            </w:pPr>
            <w:r w:rsidRPr="00EE10F6">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1C87" w14:textId="496EEDFA" w:rsidR="00D52845" w:rsidRPr="00EE10F6" w:rsidRDefault="00EE10F6">
            <w:pPr>
              <w:rPr>
                <w:rFonts w:ascii="Arial" w:hAnsi="Arial" w:cs="Arial"/>
                <w:color w:val="000000"/>
                <w:position w:val="-2"/>
                <w:sz w:val="18"/>
                <w:szCs w:val="18"/>
              </w:rPr>
            </w:pPr>
            <w:r w:rsidRPr="00EE10F6">
              <w:rPr>
                <w:rFonts w:ascii="Arial" w:hAnsi="Arial" w:cs="Arial"/>
                <w:color w:val="000000"/>
                <w:position w:val="-2"/>
                <w:sz w:val="18"/>
                <w:szCs w:val="18"/>
              </w:rPr>
              <w:t>Pooblastilo oziroma adekvatno dokazilo iz katerega izhaja pooblastilo proizvajalca oziroma principala za vzdrževanje in servisiranje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62E99" w14:textId="20F1FA03" w:rsidR="00307709" w:rsidRPr="00EE10F6" w:rsidRDefault="00307709">
            <w:pPr>
              <w:spacing w:before="135" w:after="135"/>
              <w:jc w:val="both"/>
              <w:textAlignment w:val="center"/>
              <w:rPr>
                <w:rFonts w:ascii="Arial" w:hAnsi="Arial" w:cs="Arial"/>
                <w:color w:val="000000"/>
                <w:position w:val="-2"/>
                <w:sz w:val="18"/>
                <w:szCs w:val="18"/>
              </w:rPr>
            </w:pPr>
            <w:r w:rsidRPr="00EE10F6">
              <w:rPr>
                <w:rFonts w:ascii="Arial" w:hAnsi="Arial" w:cs="Arial"/>
                <w:color w:val="000000"/>
                <w:position w:val="-2"/>
                <w:sz w:val="18"/>
                <w:szCs w:val="18"/>
              </w:rPr>
              <w:t>Priložena dokazila</w:t>
            </w:r>
          </w:p>
        </w:tc>
      </w:tr>
    </w:tbl>
    <w:p w14:paraId="1BA69E8B" w14:textId="77777777" w:rsidR="00BE7E6E" w:rsidRDefault="00BE7E6E"/>
    <w:p w14:paraId="0B103910" w14:textId="77777777" w:rsidR="00307709" w:rsidRPr="00307709" w:rsidRDefault="00307709" w:rsidP="00307709"/>
    <w:p w14:paraId="6F894F06" w14:textId="15009C39" w:rsidR="00307709" w:rsidRDefault="00307709" w:rsidP="00307709">
      <w:pPr>
        <w:tabs>
          <w:tab w:val="left" w:pos="2053"/>
        </w:tabs>
      </w:pPr>
    </w:p>
    <w:p w14:paraId="2811ECFF" w14:textId="01A9980A" w:rsidR="00307709" w:rsidRPr="00307709" w:rsidRDefault="00307709" w:rsidP="00307709">
      <w:pPr>
        <w:tabs>
          <w:tab w:val="left" w:pos="2053"/>
        </w:tabs>
        <w:sectPr w:rsidR="00307709" w:rsidRPr="00307709" w:rsidSect="00D931BF">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18CD409" w:rsidR="00BE7E6E" w:rsidRPr="00731494" w:rsidRDefault="00A11576">
      <w:pPr>
        <w:spacing w:before="225" w:after="225" w:line="240" w:lineRule="auto"/>
        <w:jc w:val="both"/>
      </w:pPr>
      <w:r w:rsidRPr="00FB3715">
        <w:rPr>
          <w:rFonts w:ascii="Arial" w:hAnsi="Arial" w:cs="Arial"/>
          <w:color w:val="000000"/>
          <w:sz w:val="18"/>
          <w:szCs w:val="18"/>
        </w:rPr>
        <w:t xml:space="preserve">Na osnovi povabila za naročilo </w:t>
      </w:r>
      <w:r w:rsidRPr="00FB3715">
        <w:rPr>
          <w:rFonts w:ascii="Arial" w:hAnsi="Arial" w:cs="Arial"/>
          <w:b/>
          <w:bCs/>
          <w:color w:val="000000"/>
          <w:sz w:val="18"/>
          <w:szCs w:val="18"/>
        </w:rPr>
        <w:t>»</w:t>
      </w:r>
      <w:r w:rsidR="00FB3715" w:rsidRPr="00FB3715">
        <w:rPr>
          <w:rFonts w:ascii="Arial" w:hAnsi="Arial" w:cs="Arial"/>
          <w:b/>
          <w:bCs/>
          <w:color w:val="000000"/>
          <w:sz w:val="18"/>
          <w:szCs w:val="18"/>
        </w:rPr>
        <w:t>Nakup sistemov za vpenjanje glave za potrebe UKC Ljubljana</w:t>
      </w:r>
      <w:r w:rsidRPr="00FB3715">
        <w:rPr>
          <w:rFonts w:ascii="Arial" w:hAnsi="Arial" w:cs="Arial"/>
          <w:b/>
          <w:bCs/>
          <w:color w:val="000000"/>
          <w:sz w:val="18"/>
          <w:szCs w:val="18"/>
        </w:rPr>
        <w:t>«</w:t>
      </w:r>
      <w:r w:rsidRPr="00FB3715">
        <w:rPr>
          <w:rFonts w:ascii="Arial" w:hAnsi="Arial" w:cs="Arial"/>
          <w:color w:val="000000"/>
          <w:sz w:val="18"/>
          <w:szCs w:val="18"/>
        </w:rPr>
        <w:t xml:space="preserve"> dajemo ponudbo, kot sledi:</w:t>
      </w:r>
    </w:p>
    <w:p w14:paraId="535C059B" w14:textId="521D8AB3"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0E3FF8">
      <w:pPr>
        <w:spacing w:after="225" w:line="240" w:lineRule="auto"/>
        <w:rPr>
          <w:rFonts w:ascii="Arial" w:hAnsi="Arial" w:cs="Arial"/>
          <w:b/>
          <w:bCs/>
          <w:color w:val="000000"/>
          <w:sz w:val="18"/>
          <w:szCs w:val="18"/>
        </w:rPr>
      </w:pPr>
      <w:r w:rsidRPr="00865B2D">
        <w:rPr>
          <w:rFonts w:ascii="Arial" w:hAnsi="Arial" w:cs="Arial"/>
          <w:b/>
          <w:bCs/>
          <w:color w:val="000000"/>
          <w:sz w:val="18"/>
          <w:szCs w:val="18"/>
        </w:rPr>
        <w:lastRenderedPageBreak/>
        <w:t>IV. Ponudbena cena</w:t>
      </w:r>
    </w:p>
    <w:p w14:paraId="71D9DC5F" w14:textId="760D19CD" w:rsidR="00394A66" w:rsidRPr="000E3FF8" w:rsidRDefault="00394A66" w:rsidP="00D46453">
      <w:pPr>
        <w:pStyle w:val="ListParagraph"/>
        <w:numPr>
          <w:ilvl w:val="0"/>
          <w:numId w:val="48"/>
        </w:numPr>
        <w:rPr>
          <w:rFonts w:ascii="Arial" w:hAnsi="Arial" w:cs="Arial"/>
          <w:i/>
          <w:iCs/>
          <w:sz w:val="18"/>
          <w:szCs w:val="18"/>
          <w:u w:val="single"/>
        </w:rPr>
      </w:pPr>
      <w:r w:rsidRPr="000E3FF8">
        <w:rPr>
          <w:rFonts w:ascii="Arial" w:hAnsi="Arial" w:cs="Arial"/>
          <w:i/>
          <w:iCs/>
          <w:color w:val="000000"/>
          <w:sz w:val="18"/>
          <w:szCs w:val="18"/>
          <w:u w:val="single"/>
        </w:rPr>
        <w:t xml:space="preserve">Ponudbena </w:t>
      </w:r>
      <w:r w:rsidR="009C48CB" w:rsidRPr="000E3FF8">
        <w:rPr>
          <w:rFonts w:ascii="Arial" w:hAnsi="Arial" w:cs="Arial"/>
          <w:i/>
          <w:iCs/>
          <w:sz w:val="18"/>
          <w:szCs w:val="18"/>
          <w:u w:val="single"/>
        </w:rPr>
        <w:t xml:space="preserve">cena </w:t>
      </w:r>
      <w:r w:rsidR="000E3FF8" w:rsidRPr="000E3FF8">
        <w:rPr>
          <w:rFonts w:ascii="Arial" w:hAnsi="Arial" w:cs="Arial"/>
          <w:i/>
          <w:iCs/>
          <w:sz w:val="18"/>
          <w:szCs w:val="18"/>
          <w:u w:val="single"/>
        </w:rPr>
        <w:t>Radiolucenten</w:t>
      </w:r>
      <w:r w:rsidR="000E3FF8">
        <w:rPr>
          <w:rFonts w:ascii="Arial" w:hAnsi="Arial" w:cs="Arial"/>
          <w:i/>
          <w:iCs/>
          <w:sz w:val="18"/>
          <w:szCs w:val="18"/>
          <w:u w:val="single"/>
        </w:rPr>
        <w:t>tnega</w:t>
      </w:r>
      <w:r w:rsidR="000E3FF8" w:rsidRPr="000E3FF8">
        <w:rPr>
          <w:rFonts w:ascii="Arial" w:hAnsi="Arial" w:cs="Arial"/>
          <w:i/>
          <w:iCs/>
          <w:sz w:val="18"/>
          <w:szCs w:val="18"/>
          <w:u w:val="single"/>
        </w:rPr>
        <w:t xml:space="preserve"> sistem</w:t>
      </w:r>
      <w:r w:rsidR="000E3FF8">
        <w:rPr>
          <w:rFonts w:ascii="Arial" w:hAnsi="Arial" w:cs="Arial"/>
          <w:i/>
          <w:iCs/>
          <w:sz w:val="18"/>
          <w:szCs w:val="18"/>
          <w:u w:val="single"/>
        </w:rPr>
        <w:t>a</w:t>
      </w:r>
      <w:r w:rsidR="000E3FF8" w:rsidRPr="000E3FF8">
        <w:rPr>
          <w:rFonts w:ascii="Arial" w:hAnsi="Arial" w:cs="Arial"/>
          <w:i/>
          <w:iCs/>
          <w:sz w:val="18"/>
          <w:szCs w:val="18"/>
          <w:u w:val="single"/>
        </w:rPr>
        <w:t xml:space="preserve"> za kranialno stabilizacijo med nevrokirurškimi posegi, ko je potrebno intra-operativno slikanje pacienta</w:t>
      </w:r>
    </w:p>
    <w:tbl>
      <w:tblPr>
        <w:tblStyle w:val="TableGrid"/>
        <w:tblW w:w="9640" w:type="dxa"/>
        <w:tblInd w:w="-147" w:type="dxa"/>
        <w:tblLook w:val="04A0" w:firstRow="1" w:lastRow="0" w:firstColumn="1" w:lastColumn="0" w:noHBand="0" w:noVBand="1"/>
      </w:tblPr>
      <w:tblGrid>
        <w:gridCol w:w="4111"/>
        <w:gridCol w:w="1843"/>
        <w:gridCol w:w="1843"/>
        <w:gridCol w:w="1843"/>
      </w:tblGrid>
      <w:tr w:rsidR="000E3FF8" w14:paraId="58DCF9F7" w14:textId="77777777" w:rsidTr="0005773C">
        <w:trPr>
          <w:trHeight w:val="664"/>
        </w:trPr>
        <w:tc>
          <w:tcPr>
            <w:tcW w:w="4111" w:type="dxa"/>
            <w:vMerge w:val="restart"/>
            <w:shd w:val="clear" w:color="auto" w:fill="D9D9D9" w:themeFill="background1" w:themeFillShade="D9"/>
            <w:vAlign w:val="center"/>
          </w:tcPr>
          <w:p w14:paraId="3EB6C553" w14:textId="77777777" w:rsidR="000E3FF8" w:rsidRPr="001C0433" w:rsidRDefault="000E3FF8"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4BCC4F7" w14:textId="44394B26" w:rsidR="000E3FF8" w:rsidRPr="001C0433" w:rsidRDefault="000E3FF8" w:rsidP="00211AF7">
            <w:pPr>
              <w:spacing w:before="225" w:after="225"/>
              <w:jc w:val="center"/>
              <w:rPr>
                <w:rFonts w:ascii="Arial" w:hAnsi="Arial" w:cs="Arial"/>
                <w:b/>
                <w:bCs/>
                <w:sz w:val="18"/>
                <w:szCs w:val="18"/>
              </w:rPr>
            </w:pPr>
            <w:r w:rsidRPr="000E3FF8">
              <w:rPr>
                <w:rFonts w:ascii="Arial" w:hAnsi="Arial" w:cs="Arial"/>
                <w:b/>
                <w:bCs/>
                <w:sz w:val="18"/>
                <w:szCs w:val="18"/>
              </w:rPr>
              <w:t>Radiolucenten sistem za kranialno stabilizacijo med nevrokirurškimi posegi, ko je potrebno intra-operativno slikanje pacienta</w:t>
            </w:r>
          </w:p>
        </w:tc>
      </w:tr>
      <w:tr w:rsidR="000E3FF8" w14:paraId="68541DA3" w14:textId="77777777" w:rsidTr="0005773C">
        <w:tc>
          <w:tcPr>
            <w:tcW w:w="4111" w:type="dxa"/>
            <w:vMerge/>
            <w:shd w:val="clear" w:color="auto" w:fill="D9D9D9" w:themeFill="background1" w:themeFillShade="D9"/>
            <w:vAlign w:val="center"/>
          </w:tcPr>
          <w:p w14:paraId="306E6873" w14:textId="77777777" w:rsidR="000E3FF8" w:rsidRPr="001C0433" w:rsidRDefault="000E3FF8" w:rsidP="00211AF7">
            <w:pPr>
              <w:spacing w:before="225" w:after="225"/>
              <w:jc w:val="center"/>
              <w:rPr>
                <w:rFonts w:ascii="Arial" w:hAnsi="Arial" w:cs="Arial"/>
                <w:b/>
                <w:bCs/>
                <w:sz w:val="18"/>
                <w:szCs w:val="18"/>
              </w:rPr>
            </w:pPr>
          </w:p>
        </w:tc>
        <w:tc>
          <w:tcPr>
            <w:tcW w:w="1843" w:type="dxa"/>
            <w:shd w:val="clear" w:color="auto" w:fill="DBE5F1" w:themeFill="accent1" w:themeFillTint="33"/>
            <w:vAlign w:val="center"/>
          </w:tcPr>
          <w:p w14:paraId="16A9D6F3"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0CA7F395"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223863A9"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865B2D" w14:paraId="25C4FAAD" w14:textId="77777777" w:rsidTr="0005773C">
        <w:tc>
          <w:tcPr>
            <w:tcW w:w="4111" w:type="dxa"/>
            <w:shd w:val="clear" w:color="auto" w:fill="D9D9D9" w:themeFill="background1" w:themeFillShade="D9"/>
            <w:vAlign w:val="center"/>
          </w:tcPr>
          <w:p w14:paraId="7E01EED9" w14:textId="4B43AC83" w:rsidR="00865B2D" w:rsidRPr="001C0433" w:rsidRDefault="00865B2D" w:rsidP="00211AF7">
            <w:pPr>
              <w:spacing w:before="225" w:after="225"/>
              <w:jc w:val="center"/>
              <w:rPr>
                <w:rFonts w:ascii="Arial" w:hAnsi="Arial" w:cs="Arial"/>
                <w:b/>
                <w:bCs/>
                <w:sz w:val="18"/>
                <w:szCs w:val="18"/>
              </w:rPr>
            </w:pPr>
            <w:r w:rsidRPr="001C0433">
              <w:rPr>
                <w:rFonts w:ascii="Arial" w:hAnsi="Arial" w:cs="Arial"/>
                <w:b/>
                <w:bCs/>
                <w:sz w:val="18"/>
                <w:szCs w:val="18"/>
              </w:rPr>
              <w:t>Ponudbena cena opreme</w:t>
            </w:r>
            <w:r w:rsidR="00B95A27">
              <w:rPr>
                <w:rFonts w:ascii="Arial" w:hAnsi="Arial" w:cs="Arial"/>
                <w:b/>
                <w:bCs/>
                <w:sz w:val="18"/>
                <w:szCs w:val="18"/>
              </w:rPr>
              <w:t xml:space="preserve">, vključno s ponudbeno ceno garancije za odpravo napak </w:t>
            </w:r>
            <w:r w:rsidR="00B95A27" w:rsidRPr="00CA26F2">
              <w:rPr>
                <w:rFonts w:ascii="Arial" w:hAnsi="Arial" w:cs="Arial"/>
                <w:b/>
                <w:bCs/>
                <w:sz w:val="18"/>
                <w:szCs w:val="18"/>
              </w:rPr>
              <w:t>(</w:t>
            </w:r>
            <w:r w:rsidR="00B95A27">
              <w:rPr>
                <w:rFonts w:ascii="Arial" w:hAnsi="Arial" w:cs="Arial"/>
                <w:b/>
                <w:bCs/>
                <w:sz w:val="18"/>
                <w:szCs w:val="18"/>
              </w:rPr>
              <w:t xml:space="preserve">preventivnega in </w:t>
            </w:r>
            <w:r w:rsidR="00B95A27" w:rsidRPr="00CA26F2">
              <w:rPr>
                <w:rFonts w:ascii="Arial" w:hAnsi="Arial" w:cs="Arial"/>
                <w:b/>
                <w:bCs/>
                <w:sz w:val="18"/>
                <w:szCs w:val="18"/>
              </w:rPr>
              <w:t>kurativnega vzdrževanja) v času garancijske dobe (24 mesecev</w:t>
            </w:r>
            <w:r w:rsidR="00B95A27" w:rsidRPr="001C0433">
              <w:rPr>
                <w:rFonts w:ascii="Arial" w:hAnsi="Arial" w:cs="Arial"/>
                <w:b/>
                <w:bCs/>
                <w:sz w:val="18"/>
                <w:szCs w:val="18"/>
              </w:rPr>
              <w:t xml:space="preserve"> </w:t>
            </w:r>
            <w:r w:rsidRPr="001C0433">
              <w:rPr>
                <w:rFonts w:ascii="Arial" w:hAnsi="Arial" w:cs="Arial"/>
                <w:b/>
                <w:bCs/>
                <w:sz w:val="18"/>
                <w:szCs w:val="18"/>
              </w:rPr>
              <w:t>*</w:t>
            </w:r>
          </w:p>
        </w:tc>
        <w:tc>
          <w:tcPr>
            <w:tcW w:w="1843" w:type="dxa"/>
            <w:vAlign w:val="center"/>
          </w:tcPr>
          <w:p w14:paraId="2B34E59B"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27593F01"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25D2DF15" w14:textId="77777777" w:rsidR="00865B2D" w:rsidRPr="001C0433" w:rsidRDefault="00865B2D" w:rsidP="00211AF7">
            <w:pPr>
              <w:spacing w:before="225" w:after="225"/>
              <w:jc w:val="center"/>
              <w:rPr>
                <w:rFonts w:ascii="Arial" w:hAnsi="Arial" w:cs="Arial"/>
                <w:sz w:val="18"/>
                <w:szCs w:val="18"/>
              </w:rPr>
            </w:pPr>
          </w:p>
        </w:tc>
      </w:tr>
      <w:tr w:rsidR="00865B2D" w14:paraId="77A45647" w14:textId="77777777" w:rsidTr="0005773C">
        <w:tc>
          <w:tcPr>
            <w:tcW w:w="4111" w:type="dxa"/>
            <w:shd w:val="clear" w:color="auto" w:fill="D9D9D9" w:themeFill="background1" w:themeFillShade="D9"/>
            <w:vAlign w:val="center"/>
          </w:tcPr>
          <w:p w14:paraId="11688DB4" w14:textId="388D5451" w:rsidR="00865B2D" w:rsidRPr="001C0433"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sidR="00B95A27">
              <w:rPr>
                <w:rFonts w:ascii="Arial" w:hAnsi="Arial" w:cs="Arial"/>
                <w:b/>
                <w:bCs/>
                <w:sz w:val="18"/>
                <w:szCs w:val="18"/>
              </w:rPr>
              <w:t xml:space="preserve"> za</w:t>
            </w:r>
            <w:r w:rsidRPr="00CA26F2">
              <w:rPr>
                <w:rFonts w:ascii="Arial" w:hAnsi="Arial" w:cs="Arial"/>
                <w:b/>
                <w:bCs/>
                <w:sz w:val="18"/>
                <w:szCs w:val="18"/>
              </w:rPr>
              <w:t xml:space="preserve"> pogarancijsk</w:t>
            </w:r>
            <w:r w:rsidR="00B95A27">
              <w:rPr>
                <w:rFonts w:ascii="Arial" w:hAnsi="Arial" w:cs="Arial"/>
                <w:b/>
                <w:bCs/>
                <w:sz w:val="18"/>
                <w:szCs w:val="18"/>
              </w:rPr>
              <w:t>o</w:t>
            </w:r>
            <w:r w:rsidRPr="00CA26F2">
              <w:rPr>
                <w:rFonts w:ascii="Arial" w:hAnsi="Arial" w:cs="Arial"/>
                <w:b/>
                <w:bCs/>
                <w:sz w:val="18"/>
                <w:szCs w:val="18"/>
              </w:rPr>
              <w:t xml:space="preserve"> obdobj</w:t>
            </w:r>
            <w:r w:rsidR="00B95A27">
              <w:rPr>
                <w:rFonts w:ascii="Arial" w:hAnsi="Arial" w:cs="Arial"/>
                <w:b/>
                <w:bCs/>
                <w:sz w:val="18"/>
                <w:szCs w:val="18"/>
              </w:rPr>
              <w:t>e</w:t>
            </w:r>
            <w:r w:rsidRPr="00CA26F2">
              <w:rPr>
                <w:rFonts w:ascii="Arial" w:hAnsi="Arial" w:cs="Arial"/>
                <w:b/>
                <w:bCs/>
                <w:sz w:val="18"/>
                <w:szCs w:val="18"/>
              </w:rPr>
              <w:t xml:space="preserve"> 36 mesece</w:t>
            </w:r>
            <w:r w:rsidR="00B95A27">
              <w:rPr>
                <w:rFonts w:ascii="Arial" w:hAnsi="Arial" w:cs="Arial"/>
                <w:b/>
                <w:bCs/>
                <w:sz w:val="18"/>
                <w:szCs w:val="18"/>
              </w:rPr>
              <w:t>v</w:t>
            </w:r>
            <w:r w:rsidRPr="00CA26F2">
              <w:rPr>
                <w:rFonts w:ascii="Arial" w:hAnsi="Arial" w:cs="Arial"/>
                <w:b/>
                <w:bCs/>
                <w:sz w:val="18"/>
                <w:szCs w:val="18"/>
              </w:rPr>
              <w:t>**</w:t>
            </w:r>
          </w:p>
        </w:tc>
        <w:tc>
          <w:tcPr>
            <w:tcW w:w="1843" w:type="dxa"/>
            <w:vAlign w:val="center"/>
          </w:tcPr>
          <w:p w14:paraId="7310DEF8"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6946D337"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5D21E03C" w14:textId="77777777" w:rsidR="00865B2D" w:rsidRPr="001C0433" w:rsidRDefault="00865B2D" w:rsidP="00211AF7">
            <w:pPr>
              <w:spacing w:before="225" w:after="225"/>
              <w:jc w:val="center"/>
              <w:rPr>
                <w:rFonts w:ascii="Arial" w:hAnsi="Arial" w:cs="Arial"/>
                <w:sz w:val="18"/>
                <w:szCs w:val="18"/>
              </w:rPr>
            </w:pPr>
          </w:p>
        </w:tc>
      </w:tr>
      <w:tr w:rsidR="00865B2D" w14:paraId="09FCC9BD" w14:textId="77777777" w:rsidTr="0005773C">
        <w:tc>
          <w:tcPr>
            <w:tcW w:w="4111" w:type="dxa"/>
            <w:shd w:val="clear" w:color="auto" w:fill="D9D9D9" w:themeFill="background1" w:themeFillShade="D9"/>
            <w:vAlign w:val="center"/>
          </w:tcPr>
          <w:p w14:paraId="768EE4FD" w14:textId="1DD41251" w:rsidR="00865B2D" w:rsidRPr="00CA26F2"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 xml:space="preserve">Ponudbena cena preventivnega vzdrževanja </w:t>
            </w:r>
            <w:r w:rsidR="00B95A27">
              <w:rPr>
                <w:rFonts w:ascii="Arial" w:hAnsi="Arial" w:cs="Arial"/>
                <w:b/>
                <w:bCs/>
                <w:sz w:val="18"/>
                <w:szCs w:val="18"/>
              </w:rPr>
              <w:t xml:space="preserve">za pogarancijsko </w:t>
            </w:r>
            <w:r w:rsidR="00633305" w:rsidRPr="00CA26F2">
              <w:rPr>
                <w:rFonts w:ascii="Arial" w:hAnsi="Arial" w:cs="Arial"/>
                <w:b/>
                <w:bCs/>
                <w:sz w:val="18"/>
                <w:szCs w:val="18"/>
              </w:rPr>
              <w:t>obdobj</w:t>
            </w:r>
            <w:r w:rsidR="00633305">
              <w:rPr>
                <w:rFonts w:ascii="Arial" w:hAnsi="Arial" w:cs="Arial"/>
                <w:b/>
                <w:bCs/>
                <w:sz w:val="18"/>
                <w:szCs w:val="18"/>
              </w:rPr>
              <w:t>e</w:t>
            </w:r>
            <w:r w:rsidR="00B95A27">
              <w:rPr>
                <w:rFonts w:ascii="Arial" w:hAnsi="Arial" w:cs="Arial"/>
                <w:b/>
                <w:bCs/>
                <w:sz w:val="18"/>
                <w:szCs w:val="18"/>
              </w:rPr>
              <w:t xml:space="preserve"> </w:t>
            </w:r>
            <w:r w:rsidRPr="00CA26F2">
              <w:rPr>
                <w:rFonts w:ascii="Arial" w:hAnsi="Arial" w:cs="Arial"/>
                <w:b/>
                <w:bCs/>
                <w:sz w:val="18"/>
                <w:szCs w:val="18"/>
              </w:rPr>
              <w:t>36 mesecev)***</w:t>
            </w:r>
          </w:p>
        </w:tc>
        <w:tc>
          <w:tcPr>
            <w:tcW w:w="1843" w:type="dxa"/>
            <w:vAlign w:val="center"/>
          </w:tcPr>
          <w:p w14:paraId="62F3C035"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3C21ACA9"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72E9AF73" w14:textId="77777777" w:rsidR="00865B2D" w:rsidRPr="001C0433" w:rsidRDefault="00865B2D" w:rsidP="00211AF7">
            <w:pPr>
              <w:spacing w:before="225" w:after="225"/>
              <w:jc w:val="center"/>
              <w:rPr>
                <w:rFonts w:ascii="Arial" w:hAnsi="Arial" w:cs="Arial"/>
                <w:sz w:val="18"/>
                <w:szCs w:val="18"/>
              </w:rPr>
            </w:pPr>
          </w:p>
        </w:tc>
      </w:tr>
      <w:tr w:rsidR="00865B2D" w14:paraId="68AF533D" w14:textId="77777777" w:rsidTr="0005773C">
        <w:tc>
          <w:tcPr>
            <w:tcW w:w="4111" w:type="dxa"/>
            <w:shd w:val="clear" w:color="auto" w:fill="D9D9D9" w:themeFill="background1" w:themeFillShade="D9"/>
            <w:vAlign w:val="center"/>
          </w:tcPr>
          <w:p w14:paraId="41D40DFC" w14:textId="77777777" w:rsidR="00865B2D" w:rsidRPr="00CA26F2"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843" w:type="dxa"/>
            <w:vAlign w:val="center"/>
          </w:tcPr>
          <w:p w14:paraId="7F294A78"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6E1ADA32"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1731B311" w14:textId="77777777" w:rsidR="00865B2D" w:rsidRPr="001C0433" w:rsidRDefault="00865B2D" w:rsidP="00211AF7">
            <w:pPr>
              <w:spacing w:before="225" w:after="225"/>
              <w:jc w:val="center"/>
              <w:rPr>
                <w:rFonts w:ascii="Arial" w:hAnsi="Arial" w:cs="Arial"/>
                <w:sz w:val="18"/>
                <w:szCs w:val="18"/>
              </w:rPr>
            </w:pPr>
          </w:p>
        </w:tc>
      </w:tr>
    </w:tbl>
    <w:p w14:paraId="2F0A2273" w14:textId="1EEC88E8" w:rsidR="00483027" w:rsidRDefault="00483027" w:rsidP="00B95A27">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zahtevana v okviru javnega naročila,</w:t>
      </w:r>
      <w:r w:rsidR="00B95A27">
        <w:rPr>
          <w:rFonts w:ascii="Arial" w:hAnsi="Arial" w:cs="Arial"/>
          <w:i/>
          <w:iCs/>
          <w:sz w:val="18"/>
          <w:szCs w:val="18"/>
        </w:rPr>
        <w:t xml:space="preserve"> vključno s ponudbeno ceno </w:t>
      </w:r>
      <w:r>
        <w:rPr>
          <w:rFonts w:ascii="Arial" w:hAnsi="Arial" w:cs="Arial"/>
          <w:i/>
          <w:iCs/>
          <w:sz w:val="18"/>
          <w:szCs w:val="18"/>
        </w:rPr>
        <w:t>garancije za odpravo napak (</w:t>
      </w:r>
      <w:r w:rsidR="00B95A27">
        <w:rPr>
          <w:rFonts w:ascii="Arial" w:hAnsi="Arial" w:cs="Arial"/>
          <w:i/>
          <w:iCs/>
          <w:sz w:val="18"/>
          <w:szCs w:val="18"/>
        </w:rPr>
        <w:t xml:space="preserve">preventivnega in </w:t>
      </w:r>
      <w:r>
        <w:rPr>
          <w:rFonts w:ascii="Arial" w:hAnsi="Arial" w:cs="Arial"/>
          <w:i/>
          <w:iCs/>
          <w:sz w:val="18"/>
          <w:szCs w:val="18"/>
        </w:rPr>
        <w:t xml:space="preserve">kurativnega vzdrževanja) za čas trajanja garancije za odpravo napak (24 mesecev). </w:t>
      </w:r>
    </w:p>
    <w:p w14:paraId="32956536" w14:textId="7B420609" w:rsidR="00483027" w:rsidRDefault="00483027" w:rsidP="000E3FF8">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w:t>
      </w:r>
      <w:r w:rsidR="00B95A27">
        <w:rPr>
          <w:rFonts w:ascii="Arial" w:hAnsi="Arial" w:cs="Arial"/>
          <w:i/>
          <w:iCs/>
          <w:sz w:val="18"/>
          <w:szCs w:val="18"/>
        </w:rPr>
        <w:t xml:space="preserve">. </w:t>
      </w:r>
      <w:r>
        <w:rPr>
          <w:rFonts w:ascii="Arial" w:hAnsi="Arial" w:cs="Arial"/>
          <w:i/>
          <w:iCs/>
          <w:sz w:val="18"/>
          <w:szCs w:val="18"/>
        </w:rPr>
        <w:t>V kolikor je ponudnik navedeni strošek zajel v okviru drugih postavk, v tem delu navede znesek 0 EUR.</w:t>
      </w:r>
    </w:p>
    <w:p w14:paraId="28589E1D" w14:textId="776281CA" w:rsidR="00483027" w:rsidRDefault="00483027" w:rsidP="000E3FF8">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00B95A27"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3E8110A8" w14:textId="77777777" w:rsidR="000E3FF8" w:rsidRDefault="000E3FF8" w:rsidP="000E3FF8">
      <w:pPr>
        <w:spacing w:before="120" w:after="120" w:line="240" w:lineRule="auto"/>
        <w:jc w:val="both"/>
        <w:rPr>
          <w:rFonts w:ascii="Arial" w:hAnsi="Arial" w:cs="Arial"/>
          <w:i/>
          <w:iCs/>
          <w:sz w:val="18"/>
          <w:szCs w:val="18"/>
        </w:rPr>
      </w:pPr>
    </w:p>
    <w:p w14:paraId="5431A6BA" w14:textId="388CF376" w:rsidR="00394A66" w:rsidRPr="000E3FF8" w:rsidRDefault="00394A66" w:rsidP="00D46453">
      <w:pPr>
        <w:pStyle w:val="ListParagraph"/>
        <w:numPr>
          <w:ilvl w:val="0"/>
          <w:numId w:val="48"/>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Ponudbena</w:t>
      </w:r>
      <w:r>
        <w:rPr>
          <w:rFonts w:ascii="Arial" w:hAnsi="Arial" w:cs="Arial"/>
          <w:i/>
          <w:iCs/>
          <w:color w:val="000000"/>
          <w:sz w:val="18"/>
          <w:szCs w:val="18"/>
          <w:u w:val="single"/>
        </w:rPr>
        <w:t xml:space="preserve"> cena</w:t>
      </w:r>
      <w:r w:rsidRPr="00394A66">
        <w:rPr>
          <w:rFonts w:ascii="Arial" w:hAnsi="Arial" w:cs="Arial"/>
          <w:i/>
          <w:iCs/>
          <w:color w:val="000000"/>
          <w:sz w:val="18"/>
          <w:szCs w:val="18"/>
          <w:u w:val="single"/>
        </w:rPr>
        <w:t xml:space="preserve"> </w:t>
      </w:r>
      <w:r w:rsidR="00695CCC">
        <w:rPr>
          <w:rFonts w:ascii="Arial" w:hAnsi="Arial" w:cs="Arial"/>
          <w:i/>
          <w:iCs/>
          <w:sz w:val="18"/>
          <w:szCs w:val="18"/>
          <w:u w:val="single"/>
        </w:rPr>
        <w:t>Sistema za kranialno stabilizacijo</w:t>
      </w:r>
      <w:r w:rsidRPr="00394A66">
        <w:rPr>
          <w:rFonts w:ascii="Arial" w:hAnsi="Arial" w:cs="Arial"/>
          <w:i/>
          <w:iCs/>
          <w:sz w:val="18"/>
          <w:szCs w:val="18"/>
          <w:u w:val="single"/>
        </w:rPr>
        <w:t>:</w:t>
      </w:r>
    </w:p>
    <w:tbl>
      <w:tblPr>
        <w:tblStyle w:val="TableGrid"/>
        <w:tblW w:w="9498" w:type="dxa"/>
        <w:tblInd w:w="-5" w:type="dxa"/>
        <w:tblLook w:val="04A0" w:firstRow="1" w:lastRow="0" w:firstColumn="1" w:lastColumn="0" w:noHBand="0" w:noVBand="1"/>
      </w:tblPr>
      <w:tblGrid>
        <w:gridCol w:w="3969"/>
        <w:gridCol w:w="1843"/>
        <w:gridCol w:w="1843"/>
        <w:gridCol w:w="1843"/>
      </w:tblGrid>
      <w:tr w:rsidR="000E3FF8" w14:paraId="4B275190" w14:textId="77777777" w:rsidTr="0005773C">
        <w:trPr>
          <w:trHeight w:val="664"/>
        </w:trPr>
        <w:tc>
          <w:tcPr>
            <w:tcW w:w="3969" w:type="dxa"/>
            <w:vMerge w:val="restart"/>
            <w:shd w:val="clear" w:color="auto" w:fill="D9D9D9" w:themeFill="background1" w:themeFillShade="D9"/>
            <w:vAlign w:val="center"/>
          </w:tcPr>
          <w:p w14:paraId="6CF58728" w14:textId="77777777" w:rsidR="000E3FF8" w:rsidRPr="001C0433" w:rsidRDefault="000E3FF8"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224EFC07" w14:textId="7DEA36B0" w:rsidR="000E3FF8" w:rsidRPr="001C0433" w:rsidRDefault="000E3FF8" w:rsidP="00211AF7">
            <w:pPr>
              <w:spacing w:before="225" w:after="225"/>
              <w:jc w:val="center"/>
              <w:rPr>
                <w:rFonts w:ascii="Arial" w:hAnsi="Arial" w:cs="Arial"/>
                <w:b/>
                <w:bCs/>
                <w:sz w:val="18"/>
                <w:szCs w:val="18"/>
              </w:rPr>
            </w:pPr>
            <w:r w:rsidRPr="000E3FF8">
              <w:rPr>
                <w:rFonts w:ascii="Arial" w:hAnsi="Arial" w:cs="Arial"/>
                <w:b/>
                <w:bCs/>
                <w:sz w:val="18"/>
                <w:szCs w:val="18"/>
              </w:rPr>
              <w:t>Sistem za kranialno stabilizacijo</w:t>
            </w:r>
          </w:p>
        </w:tc>
      </w:tr>
      <w:tr w:rsidR="000E3FF8" w14:paraId="2A8658B6" w14:textId="77777777" w:rsidTr="0005773C">
        <w:tc>
          <w:tcPr>
            <w:tcW w:w="3969" w:type="dxa"/>
            <w:vMerge/>
            <w:shd w:val="clear" w:color="auto" w:fill="D9D9D9" w:themeFill="background1" w:themeFillShade="D9"/>
            <w:vAlign w:val="center"/>
          </w:tcPr>
          <w:p w14:paraId="3E70E3EB" w14:textId="77777777" w:rsidR="000E3FF8" w:rsidRPr="001C0433" w:rsidRDefault="000E3FF8" w:rsidP="00211AF7">
            <w:pPr>
              <w:spacing w:before="225" w:after="225"/>
              <w:jc w:val="center"/>
              <w:rPr>
                <w:rFonts w:ascii="Arial" w:hAnsi="Arial" w:cs="Arial"/>
                <w:b/>
                <w:bCs/>
                <w:sz w:val="18"/>
                <w:szCs w:val="18"/>
              </w:rPr>
            </w:pPr>
          </w:p>
        </w:tc>
        <w:tc>
          <w:tcPr>
            <w:tcW w:w="1843" w:type="dxa"/>
            <w:shd w:val="clear" w:color="auto" w:fill="DBE5F1" w:themeFill="accent1" w:themeFillTint="33"/>
            <w:vAlign w:val="center"/>
          </w:tcPr>
          <w:p w14:paraId="0BE489B6"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5983CEB4"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309DA316"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633305" w14:paraId="07B9F258" w14:textId="77777777" w:rsidTr="0005773C">
        <w:tc>
          <w:tcPr>
            <w:tcW w:w="3969" w:type="dxa"/>
            <w:shd w:val="clear" w:color="auto" w:fill="D9D9D9" w:themeFill="background1" w:themeFillShade="D9"/>
            <w:vAlign w:val="center"/>
          </w:tcPr>
          <w:p w14:paraId="7F061029" w14:textId="0FF1F678" w:rsidR="00633305" w:rsidRPr="001C0433" w:rsidRDefault="00633305" w:rsidP="00633305">
            <w:pPr>
              <w:spacing w:before="225" w:after="225"/>
              <w:jc w:val="center"/>
              <w:rPr>
                <w:rFonts w:ascii="Arial" w:hAnsi="Arial" w:cs="Arial"/>
                <w:b/>
                <w:bCs/>
                <w:sz w:val="18"/>
                <w:szCs w:val="18"/>
              </w:rPr>
            </w:pPr>
            <w:r w:rsidRPr="001C0433">
              <w:rPr>
                <w:rFonts w:ascii="Arial" w:hAnsi="Arial" w:cs="Arial"/>
                <w:b/>
                <w:bCs/>
                <w:sz w:val="18"/>
                <w:szCs w:val="18"/>
              </w:rPr>
              <w:t>Ponudbena cena opreme</w:t>
            </w:r>
            <w:r>
              <w:rPr>
                <w:rFonts w:ascii="Arial" w:hAnsi="Arial" w:cs="Arial"/>
                <w:b/>
                <w:bCs/>
                <w:sz w:val="18"/>
                <w:szCs w:val="18"/>
              </w:rPr>
              <w:t xml:space="preserve">, vključno s ponudbeno ceno garancije za odpravo napak </w:t>
            </w:r>
            <w:r w:rsidRPr="00CA26F2">
              <w:rPr>
                <w:rFonts w:ascii="Arial" w:hAnsi="Arial" w:cs="Arial"/>
                <w:b/>
                <w:bCs/>
                <w:sz w:val="18"/>
                <w:szCs w:val="18"/>
              </w:rPr>
              <w:t>(</w:t>
            </w:r>
            <w:r>
              <w:rPr>
                <w:rFonts w:ascii="Arial" w:hAnsi="Arial" w:cs="Arial"/>
                <w:b/>
                <w:bCs/>
                <w:sz w:val="18"/>
                <w:szCs w:val="18"/>
              </w:rPr>
              <w:t xml:space="preserve">preventivnega in </w:t>
            </w:r>
            <w:r w:rsidRPr="00CA26F2">
              <w:rPr>
                <w:rFonts w:ascii="Arial" w:hAnsi="Arial" w:cs="Arial"/>
                <w:b/>
                <w:bCs/>
                <w:sz w:val="18"/>
                <w:szCs w:val="18"/>
              </w:rPr>
              <w:t>kurativnega vzdrževanja) v času garancijske dobe (24 mesecev</w:t>
            </w:r>
            <w:r w:rsidRPr="001C0433">
              <w:rPr>
                <w:rFonts w:ascii="Arial" w:hAnsi="Arial" w:cs="Arial"/>
                <w:b/>
                <w:bCs/>
                <w:sz w:val="18"/>
                <w:szCs w:val="18"/>
              </w:rPr>
              <w:t xml:space="preserve"> *</w:t>
            </w:r>
          </w:p>
        </w:tc>
        <w:tc>
          <w:tcPr>
            <w:tcW w:w="1843" w:type="dxa"/>
            <w:vAlign w:val="center"/>
          </w:tcPr>
          <w:p w14:paraId="26A6F121"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6D7D389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77F1864B" w14:textId="77777777" w:rsidR="00633305" w:rsidRPr="001C0433" w:rsidRDefault="00633305" w:rsidP="00633305">
            <w:pPr>
              <w:spacing w:before="225" w:after="225"/>
              <w:jc w:val="center"/>
              <w:rPr>
                <w:rFonts w:ascii="Arial" w:hAnsi="Arial" w:cs="Arial"/>
                <w:sz w:val="18"/>
                <w:szCs w:val="18"/>
              </w:rPr>
            </w:pPr>
          </w:p>
        </w:tc>
      </w:tr>
      <w:tr w:rsidR="00633305" w14:paraId="53EE453B" w14:textId="77777777" w:rsidTr="0005773C">
        <w:tc>
          <w:tcPr>
            <w:tcW w:w="3969" w:type="dxa"/>
            <w:shd w:val="clear" w:color="auto" w:fill="D9D9D9" w:themeFill="background1" w:themeFillShade="D9"/>
            <w:vAlign w:val="center"/>
          </w:tcPr>
          <w:p w14:paraId="0392E0A1" w14:textId="5089201A"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Pr>
                <w:rFonts w:ascii="Arial" w:hAnsi="Arial" w:cs="Arial"/>
                <w:b/>
                <w:bCs/>
                <w:sz w:val="18"/>
                <w:szCs w:val="18"/>
              </w:rPr>
              <w:t xml:space="preserve"> za</w:t>
            </w:r>
            <w:r w:rsidRPr="00CA26F2">
              <w:rPr>
                <w:rFonts w:ascii="Arial" w:hAnsi="Arial" w:cs="Arial"/>
                <w:b/>
                <w:bCs/>
                <w:sz w:val="18"/>
                <w:szCs w:val="18"/>
              </w:rPr>
              <w:t xml:space="preserve"> pogarancijsk</w:t>
            </w:r>
            <w:r>
              <w:rPr>
                <w:rFonts w:ascii="Arial" w:hAnsi="Arial" w:cs="Arial"/>
                <w:b/>
                <w:bCs/>
                <w:sz w:val="18"/>
                <w:szCs w:val="18"/>
              </w:rPr>
              <w:t>o</w:t>
            </w:r>
            <w:r w:rsidRPr="00CA26F2">
              <w:rPr>
                <w:rFonts w:ascii="Arial" w:hAnsi="Arial" w:cs="Arial"/>
                <w:b/>
                <w:bCs/>
                <w:sz w:val="18"/>
                <w:szCs w:val="18"/>
              </w:rPr>
              <w:t xml:space="preserve"> obdobj</w:t>
            </w:r>
            <w:r>
              <w:rPr>
                <w:rFonts w:ascii="Arial" w:hAnsi="Arial" w:cs="Arial"/>
                <w:b/>
                <w:bCs/>
                <w:sz w:val="18"/>
                <w:szCs w:val="18"/>
              </w:rPr>
              <w:t>e</w:t>
            </w:r>
            <w:r w:rsidRPr="00CA26F2">
              <w:rPr>
                <w:rFonts w:ascii="Arial" w:hAnsi="Arial" w:cs="Arial"/>
                <w:b/>
                <w:bCs/>
                <w:sz w:val="18"/>
                <w:szCs w:val="18"/>
              </w:rPr>
              <w:t xml:space="preserve"> 36 mesece</w:t>
            </w:r>
            <w:r>
              <w:rPr>
                <w:rFonts w:ascii="Arial" w:hAnsi="Arial" w:cs="Arial"/>
                <w:b/>
                <w:bCs/>
                <w:sz w:val="18"/>
                <w:szCs w:val="18"/>
              </w:rPr>
              <w:t>v</w:t>
            </w:r>
            <w:r w:rsidRPr="00CA26F2">
              <w:rPr>
                <w:rFonts w:ascii="Arial" w:hAnsi="Arial" w:cs="Arial"/>
                <w:b/>
                <w:bCs/>
                <w:sz w:val="18"/>
                <w:szCs w:val="18"/>
              </w:rPr>
              <w:t>**</w:t>
            </w:r>
          </w:p>
        </w:tc>
        <w:tc>
          <w:tcPr>
            <w:tcW w:w="1843" w:type="dxa"/>
            <w:vAlign w:val="center"/>
          </w:tcPr>
          <w:p w14:paraId="34C03EF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4E3CE964"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11D282BD" w14:textId="77777777" w:rsidR="00633305" w:rsidRPr="001C0433" w:rsidRDefault="00633305" w:rsidP="00633305">
            <w:pPr>
              <w:spacing w:before="225" w:after="225"/>
              <w:jc w:val="center"/>
              <w:rPr>
                <w:rFonts w:ascii="Arial" w:hAnsi="Arial" w:cs="Arial"/>
                <w:sz w:val="18"/>
                <w:szCs w:val="18"/>
              </w:rPr>
            </w:pPr>
          </w:p>
        </w:tc>
      </w:tr>
      <w:tr w:rsidR="00633305" w14:paraId="2C4418E2" w14:textId="77777777" w:rsidTr="0005773C">
        <w:tc>
          <w:tcPr>
            <w:tcW w:w="3969" w:type="dxa"/>
            <w:shd w:val="clear" w:color="auto" w:fill="D9D9D9" w:themeFill="background1" w:themeFillShade="D9"/>
            <w:vAlign w:val="center"/>
          </w:tcPr>
          <w:p w14:paraId="76E2C797" w14:textId="37A15C5D"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lastRenderedPageBreak/>
              <w:t xml:space="preserve">Ponudbena cena preventivnega vzdrževanja </w:t>
            </w:r>
            <w:r>
              <w:rPr>
                <w:rFonts w:ascii="Arial" w:hAnsi="Arial" w:cs="Arial"/>
                <w:b/>
                <w:bCs/>
                <w:sz w:val="18"/>
                <w:szCs w:val="18"/>
              </w:rPr>
              <w:t xml:space="preserve">za pogarancijsko </w:t>
            </w:r>
            <w:r w:rsidRPr="00CA26F2">
              <w:rPr>
                <w:rFonts w:ascii="Arial" w:hAnsi="Arial" w:cs="Arial"/>
                <w:b/>
                <w:bCs/>
                <w:sz w:val="18"/>
                <w:szCs w:val="18"/>
              </w:rPr>
              <w:t>obdobj</w:t>
            </w:r>
            <w:r>
              <w:rPr>
                <w:rFonts w:ascii="Arial" w:hAnsi="Arial" w:cs="Arial"/>
                <w:b/>
                <w:bCs/>
                <w:sz w:val="18"/>
                <w:szCs w:val="18"/>
              </w:rPr>
              <w:t xml:space="preserve">e </w:t>
            </w:r>
            <w:r w:rsidRPr="00CA26F2">
              <w:rPr>
                <w:rFonts w:ascii="Arial" w:hAnsi="Arial" w:cs="Arial"/>
                <w:b/>
                <w:bCs/>
                <w:sz w:val="18"/>
                <w:szCs w:val="18"/>
              </w:rPr>
              <w:t>36 mesecev)***</w:t>
            </w:r>
          </w:p>
        </w:tc>
        <w:tc>
          <w:tcPr>
            <w:tcW w:w="1843" w:type="dxa"/>
            <w:vAlign w:val="center"/>
          </w:tcPr>
          <w:p w14:paraId="750FDFE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7D0E2225"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2240D550" w14:textId="77777777" w:rsidR="00633305" w:rsidRPr="001C0433" w:rsidRDefault="00633305" w:rsidP="00633305">
            <w:pPr>
              <w:spacing w:before="225" w:after="225"/>
              <w:jc w:val="center"/>
              <w:rPr>
                <w:rFonts w:ascii="Arial" w:hAnsi="Arial" w:cs="Arial"/>
                <w:sz w:val="18"/>
                <w:szCs w:val="18"/>
              </w:rPr>
            </w:pPr>
          </w:p>
        </w:tc>
      </w:tr>
      <w:tr w:rsidR="000E3FF8" w14:paraId="61875E4C" w14:textId="77777777" w:rsidTr="0005773C">
        <w:tc>
          <w:tcPr>
            <w:tcW w:w="3969" w:type="dxa"/>
            <w:shd w:val="clear" w:color="auto" w:fill="D9D9D9" w:themeFill="background1" w:themeFillShade="D9"/>
            <w:vAlign w:val="center"/>
          </w:tcPr>
          <w:p w14:paraId="5D83796F" w14:textId="77777777" w:rsidR="000E3FF8" w:rsidRPr="00CA26F2" w:rsidRDefault="000E3FF8"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843" w:type="dxa"/>
            <w:vAlign w:val="center"/>
          </w:tcPr>
          <w:p w14:paraId="17D67D28" w14:textId="77777777" w:rsidR="000E3FF8" w:rsidRPr="001C0433" w:rsidRDefault="000E3FF8" w:rsidP="00211AF7">
            <w:pPr>
              <w:spacing w:before="225" w:after="225"/>
              <w:jc w:val="center"/>
              <w:rPr>
                <w:rFonts w:ascii="Arial" w:hAnsi="Arial" w:cs="Arial"/>
                <w:sz w:val="18"/>
                <w:szCs w:val="18"/>
              </w:rPr>
            </w:pPr>
          </w:p>
        </w:tc>
        <w:tc>
          <w:tcPr>
            <w:tcW w:w="1843" w:type="dxa"/>
            <w:vAlign w:val="center"/>
          </w:tcPr>
          <w:p w14:paraId="1A8C2C3E" w14:textId="77777777" w:rsidR="000E3FF8" w:rsidRPr="001C0433" w:rsidRDefault="000E3FF8" w:rsidP="00211AF7">
            <w:pPr>
              <w:spacing w:before="225" w:after="225"/>
              <w:jc w:val="center"/>
              <w:rPr>
                <w:rFonts w:ascii="Arial" w:hAnsi="Arial" w:cs="Arial"/>
                <w:sz w:val="18"/>
                <w:szCs w:val="18"/>
              </w:rPr>
            </w:pPr>
          </w:p>
        </w:tc>
        <w:tc>
          <w:tcPr>
            <w:tcW w:w="1843" w:type="dxa"/>
            <w:vAlign w:val="center"/>
          </w:tcPr>
          <w:p w14:paraId="0E8A0FA8" w14:textId="77777777" w:rsidR="000E3FF8" w:rsidRPr="001C0433" w:rsidRDefault="000E3FF8" w:rsidP="00211AF7">
            <w:pPr>
              <w:spacing w:before="225" w:after="225"/>
              <w:jc w:val="center"/>
              <w:rPr>
                <w:rFonts w:ascii="Arial" w:hAnsi="Arial" w:cs="Arial"/>
                <w:sz w:val="18"/>
                <w:szCs w:val="18"/>
              </w:rPr>
            </w:pPr>
          </w:p>
        </w:tc>
      </w:tr>
    </w:tbl>
    <w:p w14:paraId="78C77FD4" w14:textId="191A28CF" w:rsidR="00633305" w:rsidRDefault="00633305" w:rsidP="00633305">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 xml:space="preserve">zahtevana v okviru javnega naročila, vključno s ponudbeno ceno garancije za odpravo napak (preventivnega in kurativnega vzdrževanja) za čas trajanja garancije za odpravo napak (24 mesecev). </w:t>
      </w:r>
    </w:p>
    <w:p w14:paraId="187FDFC1" w14:textId="77777777"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 V kolikor je ponudnik navedeni strošek zajel v okviru drugih postavk, v tem delu navede znesek 0 EUR.</w:t>
      </w:r>
    </w:p>
    <w:p w14:paraId="7CB7ACA0" w14:textId="5A15195C"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0E7F4B88" w14:textId="77777777" w:rsidR="00924F2B" w:rsidRDefault="00924F2B" w:rsidP="00924F2B">
      <w:pPr>
        <w:spacing w:before="225" w:after="225" w:line="240" w:lineRule="auto"/>
        <w:rPr>
          <w:rFonts w:ascii="Arial" w:hAnsi="Arial" w:cs="Arial"/>
          <w:i/>
          <w:iCs/>
          <w:color w:val="000000"/>
          <w:sz w:val="18"/>
          <w:szCs w:val="18"/>
          <w:u w:val="single"/>
        </w:rPr>
      </w:pPr>
    </w:p>
    <w:p w14:paraId="1F1E680E" w14:textId="56795CA9" w:rsidR="00924F2B" w:rsidRPr="00924F2B" w:rsidRDefault="00924F2B" w:rsidP="00D46453">
      <w:pPr>
        <w:pStyle w:val="ListParagraph"/>
        <w:numPr>
          <w:ilvl w:val="0"/>
          <w:numId w:val="48"/>
        </w:numPr>
        <w:rPr>
          <w:rFonts w:ascii="Arial" w:hAnsi="Arial" w:cs="Arial"/>
          <w:i/>
          <w:iCs/>
          <w:sz w:val="18"/>
          <w:szCs w:val="18"/>
          <w:u w:val="single"/>
        </w:rPr>
      </w:pPr>
      <w:r w:rsidRPr="00924F2B">
        <w:rPr>
          <w:rFonts w:ascii="Arial" w:hAnsi="Arial" w:cs="Arial"/>
          <w:i/>
          <w:iCs/>
          <w:color w:val="000000"/>
          <w:sz w:val="18"/>
          <w:szCs w:val="18"/>
          <w:u w:val="single"/>
        </w:rPr>
        <w:t xml:space="preserve">Ponudbena cena </w:t>
      </w:r>
      <w:r w:rsidRPr="00924F2B">
        <w:rPr>
          <w:rFonts w:ascii="Arial" w:hAnsi="Arial" w:cs="Arial"/>
          <w:i/>
          <w:iCs/>
          <w:sz w:val="18"/>
          <w:szCs w:val="18"/>
          <w:u w:val="single"/>
        </w:rPr>
        <w:t>Pediatričn</w:t>
      </w:r>
      <w:r>
        <w:rPr>
          <w:rFonts w:ascii="Arial" w:hAnsi="Arial" w:cs="Arial"/>
          <w:i/>
          <w:iCs/>
          <w:sz w:val="18"/>
          <w:szCs w:val="18"/>
          <w:u w:val="single"/>
        </w:rPr>
        <w:t>ega</w:t>
      </w:r>
      <w:r w:rsidRPr="00924F2B">
        <w:rPr>
          <w:rFonts w:ascii="Arial" w:hAnsi="Arial" w:cs="Arial"/>
          <w:i/>
          <w:iCs/>
          <w:sz w:val="18"/>
          <w:szCs w:val="18"/>
          <w:u w:val="single"/>
        </w:rPr>
        <w:t xml:space="preserve"> sistem</w:t>
      </w:r>
      <w:r>
        <w:rPr>
          <w:rFonts w:ascii="Arial" w:hAnsi="Arial" w:cs="Arial"/>
          <w:i/>
          <w:iCs/>
          <w:sz w:val="18"/>
          <w:szCs w:val="18"/>
          <w:u w:val="single"/>
        </w:rPr>
        <w:t>a</w:t>
      </w:r>
      <w:r w:rsidRPr="00924F2B">
        <w:rPr>
          <w:rFonts w:ascii="Arial" w:hAnsi="Arial" w:cs="Arial"/>
          <w:i/>
          <w:iCs/>
          <w:sz w:val="18"/>
          <w:szCs w:val="18"/>
          <w:u w:val="single"/>
        </w:rPr>
        <w:t xml:space="preserve"> za kranialno stabilizacijo </w:t>
      </w:r>
    </w:p>
    <w:tbl>
      <w:tblPr>
        <w:tblStyle w:val="TableGrid"/>
        <w:tblW w:w="9498" w:type="dxa"/>
        <w:tblInd w:w="-5" w:type="dxa"/>
        <w:tblLook w:val="04A0" w:firstRow="1" w:lastRow="0" w:firstColumn="1" w:lastColumn="0" w:noHBand="0" w:noVBand="1"/>
      </w:tblPr>
      <w:tblGrid>
        <w:gridCol w:w="4111"/>
        <w:gridCol w:w="1701"/>
        <w:gridCol w:w="1843"/>
        <w:gridCol w:w="1843"/>
      </w:tblGrid>
      <w:tr w:rsidR="00924F2B" w14:paraId="3135CBDB" w14:textId="77777777" w:rsidTr="0005773C">
        <w:trPr>
          <w:trHeight w:val="664"/>
        </w:trPr>
        <w:tc>
          <w:tcPr>
            <w:tcW w:w="4111" w:type="dxa"/>
            <w:vMerge w:val="restart"/>
            <w:shd w:val="clear" w:color="auto" w:fill="D9D9D9" w:themeFill="background1" w:themeFillShade="D9"/>
            <w:vAlign w:val="center"/>
          </w:tcPr>
          <w:p w14:paraId="0FD9B028" w14:textId="77777777" w:rsidR="00924F2B" w:rsidRPr="001C0433" w:rsidRDefault="00924F2B"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387" w:type="dxa"/>
            <w:gridSpan w:val="3"/>
            <w:shd w:val="clear" w:color="auto" w:fill="DBE5F1" w:themeFill="accent1" w:themeFillTint="33"/>
            <w:vAlign w:val="center"/>
          </w:tcPr>
          <w:p w14:paraId="2D47A947" w14:textId="5E8882A9" w:rsidR="00924F2B" w:rsidRPr="001C0433" w:rsidRDefault="00924F2B" w:rsidP="00211AF7">
            <w:pPr>
              <w:spacing w:before="225" w:after="225"/>
              <w:jc w:val="center"/>
              <w:rPr>
                <w:rFonts w:ascii="Arial" w:hAnsi="Arial" w:cs="Arial"/>
                <w:b/>
                <w:bCs/>
                <w:sz w:val="18"/>
                <w:szCs w:val="18"/>
              </w:rPr>
            </w:pPr>
            <w:r w:rsidRPr="00924F2B">
              <w:rPr>
                <w:rFonts w:ascii="Arial" w:hAnsi="Arial" w:cs="Arial"/>
                <w:b/>
                <w:bCs/>
                <w:sz w:val="18"/>
                <w:szCs w:val="18"/>
              </w:rPr>
              <w:t>Pediatrični sistem za kranialno stabilizacijo</w:t>
            </w:r>
          </w:p>
        </w:tc>
      </w:tr>
      <w:tr w:rsidR="00924F2B" w14:paraId="1FA0B351" w14:textId="77777777" w:rsidTr="0005773C">
        <w:tc>
          <w:tcPr>
            <w:tcW w:w="4111" w:type="dxa"/>
            <w:vMerge/>
            <w:shd w:val="clear" w:color="auto" w:fill="D9D9D9" w:themeFill="background1" w:themeFillShade="D9"/>
            <w:vAlign w:val="center"/>
          </w:tcPr>
          <w:p w14:paraId="77DA59D6" w14:textId="77777777" w:rsidR="00924F2B" w:rsidRPr="001C0433" w:rsidRDefault="00924F2B" w:rsidP="00211AF7">
            <w:pPr>
              <w:spacing w:before="225" w:after="225"/>
              <w:jc w:val="center"/>
              <w:rPr>
                <w:rFonts w:ascii="Arial" w:hAnsi="Arial" w:cs="Arial"/>
                <w:b/>
                <w:bCs/>
                <w:sz w:val="18"/>
                <w:szCs w:val="18"/>
              </w:rPr>
            </w:pPr>
          </w:p>
        </w:tc>
        <w:tc>
          <w:tcPr>
            <w:tcW w:w="1701" w:type="dxa"/>
            <w:shd w:val="clear" w:color="auto" w:fill="DBE5F1" w:themeFill="accent1" w:themeFillTint="33"/>
            <w:vAlign w:val="center"/>
          </w:tcPr>
          <w:p w14:paraId="0EB55950"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5E2FFB32"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71C4A2A6"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633305" w14:paraId="54C3D7B5" w14:textId="77777777" w:rsidTr="0005773C">
        <w:tc>
          <w:tcPr>
            <w:tcW w:w="4111" w:type="dxa"/>
            <w:shd w:val="clear" w:color="auto" w:fill="D9D9D9" w:themeFill="background1" w:themeFillShade="D9"/>
            <w:vAlign w:val="center"/>
          </w:tcPr>
          <w:p w14:paraId="730BEB63" w14:textId="24CB1B8A" w:rsidR="00633305" w:rsidRPr="001C0433" w:rsidRDefault="00633305" w:rsidP="00633305">
            <w:pPr>
              <w:spacing w:before="225" w:after="225"/>
              <w:jc w:val="center"/>
              <w:rPr>
                <w:rFonts w:ascii="Arial" w:hAnsi="Arial" w:cs="Arial"/>
                <w:b/>
                <w:bCs/>
                <w:sz w:val="18"/>
                <w:szCs w:val="18"/>
              </w:rPr>
            </w:pPr>
            <w:r w:rsidRPr="001C0433">
              <w:rPr>
                <w:rFonts w:ascii="Arial" w:hAnsi="Arial" w:cs="Arial"/>
                <w:b/>
                <w:bCs/>
                <w:sz w:val="18"/>
                <w:szCs w:val="18"/>
              </w:rPr>
              <w:t>Ponudbena cena opreme</w:t>
            </w:r>
            <w:r>
              <w:rPr>
                <w:rFonts w:ascii="Arial" w:hAnsi="Arial" w:cs="Arial"/>
                <w:b/>
                <w:bCs/>
                <w:sz w:val="18"/>
                <w:szCs w:val="18"/>
              </w:rPr>
              <w:t xml:space="preserve">, vključno s ponudbeno ceno garancije za odpravo napak </w:t>
            </w:r>
            <w:r w:rsidRPr="00CA26F2">
              <w:rPr>
                <w:rFonts w:ascii="Arial" w:hAnsi="Arial" w:cs="Arial"/>
                <w:b/>
                <w:bCs/>
                <w:sz w:val="18"/>
                <w:szCs w:val="18"/>
              </w:rPr>
              <w:t>(</w:t>
            </w:r>
            <w:r>
              <w:rPr>
                <w:rFonts w:ascii="Arial" w:hAnsi="Arial" w:cs="Arial"/>
                <w:b/>
                <w:bCs/>
                <w:sz w:val="18"/>
                <w:szCs w:val="18"/>
              </w:rPr>
              <w:t xml:space="preserve">preventivnega in </w:t>
            </w:r>
            <w:r w:rsidRPr="00CA26F2">
              <w:rPr>
                <w:rFonts w:ascii="Arial" w:hAnsi="Arial" w:cs="Arial"/>
                <w:b/>
                <w:bCs/>
                <w:sz w:val="18"/>
                <w:szCs w:val="18"/>
              </w:rPr>
              <w:t>kurativnega vzdrževanja) v času garancijske dobe (24 mesecev</w:t>
            </w:r>
            <w:r w:rsidRPr="001C0433">
              <w:rPr>
                <w:rFonts w:ascii="Arial" w:hAnsi="Arial" w:cs="Arial"/>
                <w:b/>
                <w:bCs/>
                <w:sz w:val="18"/>
                <w:szCs w:val="18"/>
              </w:rPr>
              <w:t xml:space="preserve"> *</w:t>
            </w:r>
          </w:p>
        </w:tc>
        <w:tc>
          <w:tcPr>
            <w:tcW w:w="1701" w:type="dxa"/>
            <w:vAlign w:val="center"/>
          </w:tcPr>
          <w:p w14:paraId="2B522150"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8D4C691"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65D26D9C" w14:textId="77777777" w:rsidR="00633305" w:rsidRPr="001C0433" w:rsidRDefault="00633305" w:rsidP="00633305">
            <w:pPr>
              <w:spacing w:before="225" w:after="225"/>
              <w:jc w:val="center"/>
              <w:rPr>
                <w:rFonts w:ascii="Arial" w:hAnsi="Arial" w:cs="Arial"/>
                <w:sz w:val="18"/>
                <w:szCs w:val="18"/>
              </w:rPr>
            </w:pPr>
          </w:p>
        </w:tc>
      </w:tr>
      <w:tr w:rsidR="00633305" w14:paraId="70ACE5CD" w14:textId="77777777" w:rsidTr="0005773C">
        <w:tc>
          <w:tcPr>
            <w:tcW w:w="4111" w:type="dxa"/>
            <w:shd w:val="clear" w:color="auto" w:fill="D9D9D9" w:themeFill="background1" w:themeFillShade="D9"/>
            <w:vAlign w:val="center"/>
          </w:tcPr>
          <w:p w14:paraId="78371304" w14:textId="1EEC5088"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Pr>
                <w:rFonts w:ascii="Arial" w:hAnsi="Arial" w:cs="Arial"/>
                <w:b/>
                <w:bCs/>
                <w:sz w:val="18"/>
                <w:szCs w:val="18"/>
              </w:rPr>
              <w:t xml:space="preserve"> za</w:t>
            </w:r>
            <w:r w:rsidRPr="00CA26F2">
              <w:rPr>
                <w:rFonts w:ascii="Arial" w:hAnsi="Arial" w:cs="Arial"/>
                <w:b/>
                <w:bCs/>
                <w:sz w:val="18"/>
                <w:szCs w:val="18"/>
              </w:rPr>
              <w:t xml:space="preserve"> pogarancijsk</w:t>
            </w:r>
            <w:r>
              <w:rPr>
                <w:rFonts w:ascii="Arial" w:hAnsi="Arial" w:cs="Arial"/>
                <w:b/>
                <w:bCs/>
                <w:sz w:val="18"/>
                <w:szCs w:val="18"/>
              </w:rPr>
              <w:t>o</w:t>
            </w:r>
            <w:r w:rsidRPr="00CA26F2">
              <w:rPr>
                <w:rFonts w:ascii="Arial" w:hAnsi="Arial" w:cs="Arial"/>
                <w:b/>
                <w:bCs/>
                <w:sz w:val="18"/>
                <w:szCs w:val="18"/>
              </w:rPr>
              <w:t xml:space="preserve"> obdobj</w:t>
            </w:r>
            <w:r>
              <w:rPr>
                <w:rFonts w:ascii="Arial" w:hAnsi="Arial" w:cs="Arial"/>
                <w:b/>
                <w:bCs/>
                <w:sz w:val="18"/>
                <w:szCs w:val="18"/>
              </w:rPr>
              <w:t>e</w:t>
            </w:r>
            <w:r w:rsidRPr="00CA26F2">
              <w:rPr>
                <w:rFonts w:ascii="Arial" w:hAnsi="Arial" w:cs="Arial"/>
                <w:b/>
                <w:bCs/>
                <w:sz w:val="18"/>
                <w:szCs w:val="18"/>
              </w:rPr>
              <w:t xml:space="preserve"> 36 mesece</w:t>
            </w:r>
            <w:r>
              <w:rPr>
                <w:rFonts w:ascii="Arial" w:hAnsi="Arial" w:cs="Arial"/>
                <w:b/>
                <w:bCs/>
                <w:sz w:val="18"/>
                <w:szCs w:val="18"/>
              </w:rPr>
              <w:t>v</w:t>
            </w:r>
            <w:r w:rsidRPr="00CA26F2">
              <w:rPr>
                <w:rFonts w:ascii="Arial" w:hAnsi="Arial" w:cs="Arial"/>
                <w:b/>
                <w:bCs/>
                <w:sz w:val="18"/>
                <w:szCs w:val="18"/>
              </w:rPr>
              <w:t>**</w:t>
            </w:r>
          </w:p>
        </w:tc>
        <w:tc>
          <w:tcPr>
            <w:tcW w:w="1701" w:type="dxa"/>
            <w:vAlign w:val="center"/>
          </w:tcPr>
          <w:p w14:paraId="73E17F9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2CE94097"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B5FAE43" w14:textId="77777777" w:rsidR="00633305" w:rsidRPr="001C0433" w:rsidRDefault="00633305" w:rsidP="00633305">
            <w:pPr>
              <w:spacing w:before="225" w:after="225"/>
              <w:jc w:val="center"/>
              <w:rPr>
                <w:rFonts w:ascii="Arial" w:hAnsi="Arial" w:cs="Arial"/>
                <w:sz w:val="18"/>
                <w:szCs w:val="18"/>
              </w:rPr>
            </w:pPr>
          </w:p>
        </w:tc>
      </w:tr>
      <w:tr w:rsidR="00633305" w14:paraId="1A2E9A32" w14:textId="77777777" w:rsidTr="0005773C">
        <w:tc>
          <w:tcPr>
            <w:tcW w:w="4111" w:type="dxa"/>
            <w:shd w:val="clear" w:color="auto" w:fill="D9D9D9" w:themeFill="background1" w:themeFillShade="D9"/>
            <w:vAlign w:val="center"/>
          </w:tcPr>
          <w:p w14:paraId="33F8E2C8" w14:textId="522C9114"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 xml:space="preserve">Ponudbena cena preventivnega vzdrževanja </w:t>
            </w:r>
            <w:r>
              <w:rPr>
                <w:rFonts w:ascii="Arial" w:hAnsi="Arial" w:cs="Arial"/>
                <w:b/>
                <w:bCs/>
                <w:sz w:val="18"/>
                <w:szCs w:val="18"/>
              </w:rPr>
              <w:t xml:space="preserve">za pogarancijsko </w:t>
            </w:r>
            <w:r w:rsidRPr="00CA26F2">
              <w:rPr>
                <w:rFonts w:ascii="Arial" w:hAnsi="Arial" w:cs="Arial"/>
                <w:b/>
                <w:bCs/>
                <w:sz w:val="18"/>
                <w:szCs w:val="18"/>
              </w:rPr>
              <w:t>obdobj</w:t>
            </w:r>
            <w:r>
              <w:rPr>
                <w:rFonts w:ascii="Arial" w:hAnsi="Arial" w:cs="Arial"/>
                <w:b/>
                <w:bCs/>
                <w:sz w:val="18"/>
                <w:szCs w:val="18"/>
              </w:rPr>
              <w:t xml:space="preserve">e </w:t>
            </w:r>
            <w:r w:rsidRPr="00CA26F2">
              <w:rPr>
                <w:rFonts w:ascii="Arial" w:hAnsi="Arial" w:cs="Arial"/>
                <w:b/>
                <w:bCs/>
                <w:sz w:val="18"/>
                <w:szCs w:val="18"/>
              </w:rPr>
              <w:t>36 mesecev)***</w:t>
            </w:r>
          </w:p>
        </w:tc>
        <w:tc>
          <w:tcPr>
            <w:tcW w:w="1701" w:type="dxa"/>
            <w:vAlign w:val="center"/>
          </w:tcPr>
          <w:p w14:paraId="6E20EF7D"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09090A4"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45098B37" w14:textId="77777777" w:rsidR="00633305" w:rsidRPr="001C0433" w:rsidRDefault="00633305" w:rsidP="00633305">
            <w:pPr>
              <w:spacing w:before="225" w:after="225"/>
              <w:jc w:val="center"/>
              <w:rPr>
                <w:rFonts w:ascii="Arial" w:hAnsi="Arial" w:cs="Arial"/>
                <w:sz w:val="18"/>
                <w:szCs w:val="18"/>
              </w:rPr>
            </w:pPr>
          </w:p>
        </w:tc>
      </w:tr>
      <w:tr w:rsidR="00924F2B" w14:paraId="3A9E2ED4" w14:textId="77777777" w:rsidTr="0005773C">
        <w:tc>
          <w:tcPr>
            <w:tcW w:w="4111" w:type="dxa"/>
            <w:shd w:val="clear" w:color="auto" w:fill="D9D9D9" w:themeFill="background1" w:themeFillShade="D9"/>
            <w:vAlign w:val="center"/>
          </w:tcPr>
          <w:p w14:paraId="1EA1D2EC" w14:textId="77777777" w:rsidR="00924F2B" w:rsidRPr="00CA26F2" w:rsidRDefault="00924F2B"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701" w:type="dxa"/>
            <w:vAlign w:val="center"/>
          </w:tcPr>
          <w:p w14:paraId="41256540" w14:textId="77777777" w:rsidR="00924F2B" w:rsidRPr="001C0433" w:rsidRDefault="00924F2B" w:rsidP="00211AF7">
            <w:pPr>
              <w:spacing w:before="225" w:after="225"/>
              <w:jc w:val="center"/>
              <w:rPr>
                <w:rFonts w:ascii="Arial" w:hAnsi="Arial" w:cs="Arial"/>
                <w:sz w:val="18"/>
                <w:szCs w:val="18"/>
              </w:rPr>
            </w:pPr>
          </w:p>
        </w:tc>
        <w:tc>
          <w:tcPr>
            <w:tcW w:w="1843" w:type="dxa"/>
            <w:vAlign w:val="center"/>
          </w:tcPr>
          <w:p w14:paraId="52AA26F5" w14:textId="77777777" w:rsidR="00924F2B" w:rsidRPr="001C0433" w:rsidRDefault="00924F2B" w:rsidP="00211AF7">
            <w:pPr>
              <w:spacing w:before="225" w:after="225"/>
              <w:jc w:val="center"/>
              <w:rPr>
                <w:rFonts w:ascii="Arial" w:hAnsi="Arial" w:cs="Arial"/>
                <w:sz w:val="18"/>
                <w:szCs w:val="18"/>
              </w:rPr>
            </w:pPr>
          </w:p>
        </w:tc>
        <w:tc>
          <w:tcPr>
            <w:tcW w:w="1843" w:type="dxa"/>
            <w:vAlign w:val="center"/>
          </w:tcPr>
          <w:p w14:paraId="64A5759F" w14:textId="77777777" w:rsidR="00924F2B" w:rsidRPr="001C0433" w:rsidRDefault="00924F2B" w:rsidP="00211AF7">
            <w:pPr>
              <w:spacing w:before="225" w:after="225"/>
              <w:jc w:val="center"/>
              <w:rPr>
                <w:rFonts w:ascii="Arial" w:hAnsi="Arial" w:cs="Arial"/>
                <w:sz w:val="18"/>
                <w:szCs w:val="18"/>
              </w:rPr>
            </w:pPr>
          </w:p>
        </w:tc>
      </w:tr>
    </w:tbl>
    <w:p w14:paraId="628591C2" w14:textId="767AB8C8" w:rsidR="00633305" w:rsidRDefault="00633305" w:rsidP="00633305">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 xml:space="preserve">zahtevana v okviru javnega naročila, vključno s ponudbeno ceno garancije za odpravo napak (preventivnega in kurativnega vzdrževanja) za čas trajanja garancije za odpravo napak (24 mesecev). </w:t>
      </w:r>
    </w:p>
    <w:p w14:paraId="3935B065" w14:textId="77777777"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 V kolikor je ponudnik navedeni strošek zajel v okviru drugih postavk, v tem delu navede znesek 0 EUR.</w:t>
      </w:r>
    </w:p>
    <w:p w14:paraId="5BBCE244" w14:textId="4933FFDF"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22F4CA1D" w14:textId="77777777" w:rsidR="000E3FF8" w:rsidRDefault="000E3FF8" w:rsidP="000E3FF8">
      <w:pPr>
        <w:spacing w:before="225" w:after="225" w:line="240" w:lineRule="auto"/>
        <w:rPr>
          <w:rFonts w:ascii="Arial" w:hAnsi="Arial" w:cs="Arial"/>
          <w:i/>
          <w:iCs/>
          <w:color w:val="000000"/>
          <w:sz w:val="18"/>
          <w:szCs w:val="18"/>
          <w:u w:val="single"/>
        </w:rPr>
      </w:pPr>
    </w:p>
    <w:p w14:paraId="6003F317" w14:textId="77777777" w:rsidR="003B362E" w:rsidRDefault="003B362E" w:rsidP="000E3FF8">
      <w:pPr>
        <w:spacing w:before="225" w:after="225" w:line="240" w:lineRule="auto"/>
        <w:rPr>
          <w:rFonts w:ascii="Arial" w:hAnsi="Arial" w:cs="Arial"/>
          <w:i/>
          <w:iCs/>
          <w:color w:val="000000"/>
          <w:sz w:val="18"/>
          <w:szCs w:val="18"/>
          <w:u w:val="single"/>
        </w:rPr>
      </w:pPr>
    </w:p>
    <w:p w14:paraId="5F486B53" w14:textId="77777777" w:rsidR="003B362E" w:rsidRDefault="003B362E" w:rsidP="000E3FF8">
      <w:pPr>
        <w:spacing w:before="225" w:after="225" w:line="240" w:lineRule="auto"/>
        <w:rPr>
          <w:rFonts w:ascii="Arial" w:hAnsi="Arial" w:cs="Arial"/>
          <w:i/>
          <w:iCs/>
          <w:color w:val="000000"/>
          <w:sz w:val="18"/>
          <w:szCs w:val="18"/>
          <w:u w:val="single"/>
        </w:rPr>
      </w:pPr>
    </w:p>
    <w:p w14:paraId="209580C2" w14:textId="6AEBE394" w:rsidR="00A9547F" w:rsidRPr="00924F2B" w:rsidRDefault="00A9547F" w:rsidP="0005773C">
      <w:pPr>
        <w:pStyle w:val="ListParagraph"/>
        <w:numPr>
          <w:ilvl w:val="0"/>
          <w:numId w:val="55"/>
        </w:numPr>
        <w:rPr>
          <w:rFonts w:ascii="Arial" w:hAnsi="Arial" w:cs="Arial"/>
          <w:i/>
          <w:iCs/>
          <w:sz w:val="18"/>
          <w:szCs w:val="18"/>
          <w:u w:val="single"/>
        </w:rPr>
      </w:pPr>
      <w:r w:rsidRPr="00924F2B">
        <w:rPr>
          <w:rFonts w:ascii="Arial" w:hAnsi="Arial" w:cs="Arial"/>
          <w:i/>
          <w:iCs/>
          <w:color w:val="000000"/>
          <w:sz w:val="18"/>
          <w:szCs w:val="18"/>
          <w:u w:val="single"/>
        </w:rPr>
        <w:lastRenderedPageBreak/>
        <w:t xml:space="preserve">Ponudbena cena </w:t>
      </w:r>
      <w:r>
        <w:rPr>
          <w:rFonts w:ascii="Arial" w:hAnsi="Arial" w:cs="Arial"/>
          <w:i/>
          <w:iCs/>
          <w:sz w:val="18"/>
          <w:szCs w:val="18"/>
          <w:u w:val="single"/>
        </w:rPr>
        <w:t xml:space="preserve">potrošnega materiala </w:t>
      </w:r>
      <w:r w:rsidR="0092139B">
        <w:rPr>
          <w:rFonts w:ascii="Arial" w:hAnsi="Arial" w:cs="Arial"/>
          <w:i/>
          <w:iCs/>
          <w:sz w:val="18"/>
          <w:szCs w:val="18"/>
          <w:u w:val="single"/>
        </w:rPr>
        <w:t>–</w:t>
      </w:r>
      <w:r>
        <w:rPr>
          <w:rFonts w:ascii="Arial" w:hAnsi="Arial" w:cs="Arial"/>
          <w:i/>
          <w:iCs/>
          <w:sz w:val="18"/>
          <w:szCs w:val="18"/>
          <w:u w:val="single"/>
        </w:rPr>
        <w:t xml:space="preserve"> žebljičkov</w:t>
      </w:r>
      <w:r w:rsidR="0092139B">
        <w:rPr>
          <w:rFonts w:ascii="Arial" w:hAnsi="Arial" w:cs="Arial"/>
          <w:i/>
          <w:iCs/>
          <w:sz w:val="18"/>
          <w:szCs w:val="18"/>
          <w:u w:val="single"/>
        </w:rPr>
        <w:t>*</w:t>
      </w:r>
      <w:r w:rsidRPr="00924F2B">
        <w:rPr>
          <w:rFonts w:ascii="Arial" w:hAnsi="Arial" w:cs="Arial"/>
          <w:i/>
          <w:iCs/>
          <w:sz w:val="18"/>
          <w:szCs w:val="18"/>
          <w:u w:val="single"/>
        </w:rPr>
        <w:t xml:space="preserve"> </w:t>
      </w:r>
    </w:p>
    <w:tbl>
      <w:tblPr>
        <w:tblStyle w:val="TableGrid"/>
        <w:tblW w:w="10065" w:type="dxa"/>
        <w:tblInd w:w="-289" w:type="dxa"/>
        <w:tblLook w:val="04A0" w:firstRow="1" w:lastRow="0" w:firstColumn="1" w:lastColumn="0" w:noHBand="0" w:noVBand="1"/>
      </w:tblPr>
      <w:tblGrid>
        <w:gridCol w:w="1702"/>
        <w:gridCol w:w="1701"/>
        <w:gridCol w:w="1134"/>
        <w:gridCol w:w="1417"/>
        <w:gridCol w:w="1701"/>
        <w:gridCol w:w="993"/>
        <w:gridCol w:w="1417"/>
      </w:tblGrid>
      <w:tr w:rsidR="00F63608" w14:paraId="54EAEB68" w14:textId="59425B8B" w:rsidTr="0005773C">
        <w:trPr>
          <w:trHeight w:val="664"/>
        </w:trPr>
        <w:tc>
          <w:tcPr>
            <w:tcW w:w="1702" w:type="dxa"/>
            <w:vMerge w:val="restart"/>
            <w:shd w:val="clear" w:color="auto" w:fill="D9D9D9" w:themeFill="background1" w:themeFillShade="D9"/>
            <w:vAlign w:val="center"/>
          </w:tcPr>
          <w:p w14:paraId="227948BA" w14:textId="77777777" w:rsidR="00A9547F" w:rsidRPr="001C0433" w:rsidRDefault="00A9547F" w:rsidP="008C67F4">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252" w:type="dxa"/>
            <w:gridSpan w:val="3"/>
            <w:shd w:val="clear" w:color="auto" w:fill="DBE5F1" w:themeFill="accent1" w:themeFillTint="33"/>
            <w:vAlign w:val="center"/>
          </w:tcPr>
          <w:p w14:paraId="21E7CE88" w14:textId="2331F559" w:rsidR="00A9547F" w:rsidRPr="001C0433" w:rsidRDefault="00A9547F" w:rsidP="008C67F4">
            <w:pPr>
              <w:spacing w:before="225" w:after="225"/>
              <w:jc w:val="center"/>
              <w:rPr>
                <w:rFonts w:ascii="Arial" w:hAnsi="Arial" w:cs="Arial"/>
                <w:b/>
                <w:bCs/>
                <w:sz w:val="18"/>
                <w:szCs w:val="18"/>
              </w:rPr>
            </w:pPr>
            <w:r>
              <w:rPr>
                <w:rFonts w:ascii="Arial" w:hAnsi="Arial" w:cs="Arial"/>
                <w:b/>
                <w:bCs/>
                <w:sz w:val="18"/>
                <w:szCs w:val="18"/>
              </w:rPr>
              <w:t>Ponudbena cena za obdobje enega leta</w:t>
            </w:r>
          </w:p>
        </w:tc>
        <w:tc>
          <w:tcPr>
            <w:tcW w:w="4111" w:type="dxa"/>
            <w:gridSpan w:val="3"/>
            <w:shd w:val="clear" w:color="auto" w:fill="DBE5F1" w:themeFill="accent1" w:themeFillTint="33"/>
          </w:tcPr>
          <w:p w14:paraId="61BEDAA1" w14:textId="0F92FD07" w:rsidR="00A9547F" w:rsidRDefault="00A9547F" w:rsidP="008C67F4">
            <w:pPr>
              <w:spacing w:before="225" w:after="225"/>
              <w:jc w:val="center"/>
              <w:rPr>
                <w:rFonts w:ascii="Arial" w:hAnsi="Arial" w:cs="Arial"/>
                <w:b/>
                <w:bCs/>
                <w:sz w:val="18"/>
                <w:szCs w:val="18"/>
              </w:rPr>
            </w:pPr>
            <w:r w:rsidRPr="00A9547F">
              <w:rPr>
                <w:rFonts w:ascii="Arial" w:hAnsi="Arial" w:cs="Arial"/>
                <w:b/>
                <w:bCs/>
                <w:sz w:val="18"/>
                <w:szCs w:val="18"/>
              </w:rPr>
              <w:t xml:space="preserve">Ponudbene cene za obdobje </w:t>
            </w:r>
            <w:r>
              <w:rPr>
                <w:rFonts w:ascii="Arial" w:hAnsi="Arial" w:cs="Arial"/>
                <w:b/>
                <w:bCs/>
                <w:sz w:val="18"/>
                <w:szCs w:val="18"/>
              </w:rPr>
              <w:t>60 mesecev</w:t>
            </w:r>
          </w:p>
        </w:tc>
      </w:tr>
      <w:tr w:rsidR="00F63608" w14:paraId="01BD3495" w14:textId="71D64B58" w:rsidTr="0005773C">
        <w:tc>
          <w:tcPr>
            <w:tcW w:w="1702" w:type="dxa"/>
            <w:vMerge/>
            <w:shd w:val="clear" w:color="auto" w:fill="D9D9D9" w:themeFill="background1" w:themeFillShade="D9"/>
            <w:vAlign w:val="center"/>
          </w:tcPr>
          <w:p w14:paraId="5355D0DE" w14:textId="77777777" w:rsidR="00F63608" w:rsidRPr="001C0433" w:rsidRDefault="00F63608" w:rsidP="00F63608">
            <w:pPr>
              <w:spacing w:before="225" w:after="225"/>
              <w:jc w:val="center"/>
              <w:rPr>
                <w:rFonts w:ascii="Arial" w:hAnsi="Arial" w:cs="Arial"/>
                <w:b/>
                <w:bCs/>
                <w:sz w:val="18"/>
                <w:szCs w:val="18"/>
              </w:rPr>
            </w:pPr>
          </w:p>
        </w:tc>
        <w:tc>
          <w:tcPr>
            <w:tcW w:w="1701" w:type="dxa"/>
            <w:shd w:val="clear" w:color="auto" w:fill="DBE5F1" w:themeFill="accent1" w:themeFillTint="33"/>
            <w:vAlign w:val="center"/>
          </w:tcPr>
          <w:p w14:paraId="1E3AB78E"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brez DDV</w:t>
            </w:r>
          </w:p>
        </w:tc>
        <w:tc>
          <w:tcPr>
            <w:tcW w:w="1134" w:type="dxa"/>
            <w:shd w:val="clear" w:color="auto" w:fill="DBE5F1" w:themeFill="accent1" w:themeFillTint="33"/>
            <w:vAlign w:val="center"/>
          </w:tcPr>
          <w:p w14:paraId="4DA0936F"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DDV</w:t>
            </w:r>
          </w:p>
        </w:tc>
        <w:tc>
          <w:tcPr>
            <w:tcW w:w="1417" w:type="dxa"/>
            <w:shd w:val="clear" w:color="auto" w:fill="DBE5F1" w:themeFill="accent1" w:themeFillTint="33"/>
            <w:vAlign w:val="center"/>
          </w:tcPr>
          <w:p w14:paraId="2444E2CA"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z DDV</w:t>
            </w:r>
          </w:p>
        </w:tc>
        <w:tc>
          <w:tcPr>
            <w:tcW w:w="1701" w:type="dxa"/>
            <w:shd w:val="clear" w:color="auto" w:fill="DBE5F1" w:themeFill="accent1" w:themeFillTint="33"/>
            <w:vAlign w:val="center"/>
          </w:tcPr>
          <w:p w14:paraId="670FF8E1" w14:textId="018203F9"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brez DDV</w:t>
            </w:r>
          </w:p>
        </w:tc>
        <w:tc>
          <w:tcPr>
            <w:tcW w:w="993" w:type="dxa"/>
            <w:shd w:val="clear" w:color="auto" w:fill="DBE5F1" w:themeFill="accent1" w:themeFillTint="33"/>
            <w:vAlign w:val="center"/>
          </w:tcPr>
          <w:p w14:paraId="6ACBADFF" w14:textId="73DF0640"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DDV</w:t>
            </w:r>
          </w:p>
        </w:tc>
        <w:tc>
          <w:tcPr>
            <w:tcW w:w="1417" w:type="dxa"/>
            <w:shd w:val="clear" w:color="auto" w:fill="DBE5F1" w:themeFill="accent1" w:themeFillTint="33"/>
            <w:vAlign w:val="center"/>
          </w:tcPr>
          <w:p w14:paraId="45156EA6" w14:textId="4DFFB831"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z DDV</w:t>
            </w:r>
          </w:p>
        </w:tc>
      </w:tr>
      <w:tr w:rsidR="00F63608" w14:paraId="02FAA166" w14:textId="62429D8F" w:rsidTr="0005773C">
        <w:tc>
          <w:tcPr>
            <w:tcW w:w="1702" w:type="dxa"/>
            <w:shd w:val="clear" w:color="auto" w:fill="D9D9D9" w:themeFill="background1" w:themeFillShade="D9"/>
            <w:vAlign w:val="center"/>
          </w:tcPr>
          <w:p w14:paraId="5296D965" w14:textId="4DE2BBD7" w:rsidR="00A9547F" w:rsidRPr="0005773C" w:rsidRDefault="00A9547F" w:rsidP="008C67F4">
            <w:pPr>
              <w:spacing w:before="225" w:after="225"/>
              <w:jc w:val="center"/>
              <w:rPr>
                <w:rFonts w:ascii="Arial" w:hAnsi="Arial" w:cs="Arial"/>
                <w:i/>
                <w:iCs/>
                <w:sz w:val="18"/>
                <w:szCs w:val="18"/>
              </w:rPr>
            </w:pPr>
            <w:r>
              <w:rPr>
                <w:rFonts w:ascii="Arial" w:hAnsi="Arial" w:cs="Arial"/>
                <w:b/>
                <w:bCs/>
                <w:sz w:val="18"/>
                <w:szCs w:val="18"/>
              </w:rPr>
              <w:t>Navadni žebljički</w:t>
            </w:r>
          </w:p>
        </w:tc>
        <w:tc>
          <w:tcPr>
            <w:tcW w:w="1701" w:type="dxa"/>
            <w:vAlign w:val="center"/>
          </w:tcPr>
          <w:p w14:paraId="001EEA6A" w14:textId="77777777" w:rsidR="00A9547F" w:rsidRPr="001C0433" w:rsidRDefault="00A9547F" w:rsidP="008C67F4">
            <w:pPr>
              <w:spacing w:before="225" w:after="225"/>
              <w:jc w:val="center"/>
              <w:rPr>
                <w:rFonts w:ascii="Arial" w:hAnsi="Arial" w:cs="Arial"/>
                <w:sz w:val="18"/>
                <w:szCs w:val="18"/>
              </w:rPr>
            </w:pPr>
          </w:p>
        </w:tc>
        <w:tc>
          <w:tcPr>
            <w:tcW w:w="1134" w:type="dxa"/>
            <w:vAlign w:val="center"/>
          </w:tcPr>
          <w:p w14:paraId="3D138C25" w14:textId="77777777" w:rsidR="00A9547F" w:rsidRPr="001C0433" w:rsidRDefault="00A9547F" w:rsidP="008C67F4">
            <w:pPr>
              <w:spacing w:before="225" w:after="225"/>
              <w:jc w:val="center"/>
              <w:rPr>
                <w:rFonts w:ascii="Arial" w:hAnsi="Arial" w:cs="Arial"/>
                <w:sz w:val="18"/>
                <w:szCs w:val="18"/>
              </w:rPr>
            </w:pPr>
          </w:p>
        </w:tc>
        <w:tc>
          <w:tcPr>
            <w:tcW w:w="1417" w:type="dxa"/>
            <w:vAlign w:val="center"/>
          </w:tcPr>
          <w:p w14:paraId="31F444A8" w14:textId="77777777" w:rsidR="00A9547F" w:rsidRPr="001C0433" w:rsidRDefault="00A9547F" w:rsidP="008C67F4">
            <w:pPr>
              <w:spacing w:before="225" w:after="225"/>
              <w:jc w:val="center"/>
              <w:rPr>
                <w:rFonts w:ascii="Arial" w:hAnsi="Arial" w:cs="Arial"/>
                <w:sz w:val="18"/>
                <w:szCs w:val="18"/>
              </w:rPr>
            </w:pPr>
          </w:p>
        </w:tc>
        <w:tc>
          <w:tcPr>
            <w:tcW w:w="1701" w:type="dxa"/>
          </w:tcPr>
          <w:p w14:paraId="0F5EEFB9" w14:textId="77777777" w:rsidR="00A9547F" w:rsidRPr="001C0433" w:rsidRDefault="00A9547F" w:rsidP="008C67F4">
            <w:pPr>
              <w:spacing w:before="225" w:after="225"/>
              <w:jc w:val="center"/>
              <w:rPr>
                <w:rFonts w:ascii="Arial" w:hAnsi="Arial" w:cs="Arial"/>
                <w:sz w:val="18"/>
                <w:szCs w:val="18"/>
              </w:rPr>
            </w:pPr>
          </w:p>
        </w:tc>
        <w:tc>
          <w:tcPr>
            <w:tcW w:w="993" w:type="dxa"/>
          </w:tcPr>
          <w:p w14:paraId="481F3D0F" w14:textId="77777777" w:rsidR="00A9547F" w:rsidRPr="001C0433" w:rsidRDefault="00A9547F" w:rsidP="008C67F4">
            <w:pPr>
              <w:spacing w:before="225" w:after="225"/>
              <w:jc w:val="center"/>
              <w:rPr>
                <w:rFonts w:ascii="Arial" w:hAnsi="Arial" w:cs="Arial"/>
                <w:sz w:val="18"/>
                <w:szCs w:val="18"/>
              </w:rPr>
            </w:pPr>
          </w:p>
        </w:tc>
        <w:tc>
          <w:tcPr>
            <w:tcW w:w="1417" w:type="dxa"/>
          </w:tcPr>
          <w:p w14:paraId="30A36D30" w14:textId="0752D26A" w:rsidR="00A9547F" w:rsidRPr="001C0433" w:rsidRDefault="00A9547F" w:rsidP="008C67F4">
            <w:pPr>
              <w:spacing w:before="225" w:after="225"/>
              <w:jc w:val="center"/>
              <w:rPr>
                <w:rFonts w:ascii="Arial" w:hAnsi="Arial" w:cs="Arial"/>
                <w:sz w:val="18"/>
                <w:szCs w:val="18"/>
              </w:rPr>
            </w:pPr>
          </w:p>
        </w:tc>
      </w:tr>
      <w:tr w:rsidR="00F63608" w14:paraId="79E8D9B2" w14:textId="08A0960B" w:rsidTr="0005773C">
        <w:tc>
          <w:tcPr>
            <w:tcW w:w="1702" w:type="dxa"/>
            <w:shd w:val="clear" w:color="auto" w:fill="D9D9D9" w:themeFill="background1" w:themeFillShade="D9"/>
            <w:vAlign w:val="center"/>
          </w:tcPr>
          <w:p w14:paraId="640E7AA7" w14:textId="5DD33989" w:rsidR="00A9547F" w:rsidRPr="00A9547F" w:rsidRDefault="00A9547F" w:rsidP="008C67F4">
            <w:pPr>
              <w:spacing w:before="225" w:after="225"/>
              <w:jc w:val="center"/>
              <w:rPr>
                <w:rFonts w:ascii="Arial" w:hAnsi="Arial" w:cs="Arial"/>
                <w:b/>
                <w:bCs/>
                <w:sz w:val="18"/>
                <w:szCs w:val="18"/>
              </w:rPr>
            </w:pPr>
            <w:r w:rsidRPr="0005773C">
              <w:rPr>
                <w:rFonts w:ascii="Arial" w:hAnsi="Arial" w:cs="Arial"/>
                <w:b/>
                <w:bCs/>
                <w:sz w:val="18"/>
                <w:szCs w:val="18"/>
              </w:rPr>
              <w:t>Radiolucentni žebljički</w:t>
            </w:r>
          </w:p>
        </w:tc>
        <w:tc>
          <w:tcPr>
            <w:tcW w:w="1701" w:type="dxa"/>
            <w:vAlign w:val="center"/>
          </w:tcPr>
          <w:p w14:paraId="1A844625" w14:textId="77777777" w:rsidR="00A9547F" w:rsidRPr="001C0433" w:rsidRDefault="00A9547F" w:rsidP="008C67F4">
            <w:pPr>
              <w:spacing w:before="225" w:after="225"/>
              <w:jc w:val="center"/>
              <w:rPr>
                <w:rFonts w:ascii="Arial" w:hAnsi="Arial" w:cs="Arial"/>
                <w:sz w:val="18"/>
                <w:szCs w:val="18"/>
              </w:rPr>
            </w:pPr>
          </w:p>
        </w:tc>
        <w:tc>
          <w:tcPr>
            <w:tcW w:w="1134" w:type="dxa"/>
            <w:vAlign w:val="center"/>
          </w:tcPr>
          <w:p w14:paraId="5F83AC04" w14:textId="77777777" w:rsidR="00A9547F" w:rsidRPr="001C0433" w:rsidRDefault="00A9547F" w:rsidP="008C67F4">
            <w:pPr>
              <w:spacing w:before="225" w:after="225"/>
              <w:jc w:val="center"/>
              <w:rPr>
                <w:rFonts w:ascii="Arial" w:hAnsi="Arial" w:cs="Arial"/>
                <w:sz w:val="18"/>
                <w:szCs w:val="18"/>
              </w:rPr>
            </w:pPr>
          </w:p>
        </w:tc>
        <w:tc>
          <w:tcPr>
            <w:tcW w:w="1417" w:type="dxa"/>
            <w:vAlign w:val="center"/>
          </w:tcPr>
          <w:p w14:paraId="596B0698" w14:textId="77777777" w:rsidR="00A9547F" w:rsidRPr="001C0433" w:rsidRDefault="00A9547F" w:rsidP="008C67F4">
            <w:pPr>
              <w:spacing w:before="225" w:after="225"/>
              <w:jc w:val="center"/>
              <w:rPr>
                <w:rFonts w:ascii="Arial" w:hAnsi="Arial" w:cs="Arial"/>
                <w:sz w:val="18"/>
                <w:szCs w:val="18"/>
              </w:rPr>
            </w:pPr>
          </w:p>
        </w:tc>
        <w:tc>
          <w:tcPr>
            <w:tcW w:w="1701" w:type="dxa"/>
          </w:tcPr>
          <w:p w14:paraId="2540E5C3" w14:textId="77777777" w:rsidR="00A9547F" w:rsidRPr="001C0433" w:rsidRDefault="00A9547F" w:rsidP="008C67F4">
            <w:pPr>
              <w:spacing w:before="225" w:after="225"/>
              <w:jc w:val="center"/>
              <w:rPr>
                <w:rFonts w:ascii="Arial" w:hAnsi="Arial" w:cs="Arial"/>
                <w:sz w:val="18"/>
                <w:szCs w:val="18"/>
              </w:rPr>
            </w:pPr>
          </w:p>
        </w:tc>
        <w:tc>
          <w:tcPr>
            <w:tcW w:w="993" w:type="dxa"/>
          </w:tcPr>
          <w:p w14:paraId="45BB22A3" w14:textId="77777777" w:rsidR="00A9547F" w:rsidRPr="001C0433" w:rsidRDefault="00A9547F" w:rsidP="008C67F4">
            <w:pPr>
              <w:spacing w:before="225" w:after="225"/>
              <w:jc w:val="center"/>
              <w:rPr>
                <w:rFonts w:ascii="Arial" w:hAnsi="Arial" w:cs="Arial"/>
                <w:sz w:val="18"/>
                <w:szCs w:val="18"/>
              </w:rPr>
            </w:pPr>
          </w:p>
        </w:tc>
        <w:tc>
          <w:tcPr>
            <w:tcW w:w="1417" w:type="dxa"/>
          </w:tcPr>
          <w:p w14:paraId="13A8E20A" w14:textId="1621AEF0" w:rsidR="00A9547F" w:rsidRPr="001C0433" w:rsidRDefault="00A9547F" w:rsidP="008C67F4">
            <w:pPr>
              <w:spacing w:before="225" w:after="225"/>
              <w:jc w:val="center"/>
              <w:rPr>
                <w:rFonts w:ascii="Arial" w:hAnsi="Arial" w:cs="Arial"/>
                <w:sz w:val="18"/>
                <w:szCs w:val="18"/>
              </w:rPr>
            </w:pPr>
          </w:p>
        </w:tc>
      </w:tr>
      <w:tr w:rsidR="00F63608" w14:paraId="0D1E80CA" w14:textId="50F45C65" w:rsidTr="00016C06">
        <w:tc>
          <w:tcPr>
            <w:tcW w:w="5954" w:type="dxa"/>
            <w:gridSpan w:val="4"/>
            <w:shd w:val="clear" w:color="auto" w:fill="D9D9D9" w:themeFill="background1" w:themeFillShade="D9"/>
            <w:vAlign w:val="center"/>
          </w:tcPr>
          <w:p w14:paraId="56A182A9" w14:textId="21EEA368" w:rsidR="00F63608" w:rsidRPr="001C0433" w:rsidRDefault="00F63608" w:rsidP="008C67F4">
            <w:pPr>
              <w:spacing w:before="225" w:after="225"/>
              <w:jc w:val="center"/>
              <w:rPr>
                <w:rFonts w:ascii="Arial" w:hAnsi="Arial" w:cs="Arial"/>
                <w:sz w:val="18"/>
                <w:szCs w:val="18"/>
              </w:rPr>
            </w:pPr>
            <w:r w:rsidRPr="00CA26F2">
              <w:rPr>
                <w:rFonts w:ascii="Arial" w:hAnsi="Arial" w:cs="Arial"/>
                <w:b/>
                <w:bCs/>
                <w:sz w:val="18"/>
                <w:szCs w:val="18"/>
              </w:rPr>
              <w:t>PONUDBENA CENA SKUPAJ:</w:t>
            </w:r>
          </w:p>
        </w:tc>
        <w:tc>
          <w:tcPr>
            <w:tcW w:w="1701" w:type="dxa"/>
          </w:tcPr>
          <w:p w14:paraId="545BE2B2" w14:textId="77777777" w:rsidR="00F63608" w:rsidRPr="001C0433" w:rsidRDefault="00F63608" w:rsidP="008C67F4">
            <w:pPr>
              <w:spacing w:before="225" w:after="225"/>
              <w:jc w:val="center"/>
              <w:rPr>
                <w:rFonts w:ascii="Arial" w:hAnsi="Arial" w:cs="Arial"/>
                <w:sz w:val="18"/>
                <w:szCs w:val="18"/>
              </w:rPr>
            </w:pPr>
          </w:p>
        </w:tc>
        <w:tc>
          <w:tcPr>
            <w:tcW w:w="993" w:type="dxa"/>
          </w:tcPr>
          <w:p w14:paraId="64149FFA" w14:textId="77777777" w:rsidR="00F63608" w:rsidRPr="001C0433" w:rsidRDefault="00F63608" w:rsidP="008C67F4">
            <w:pPr>
              <w:spacing w:before="225" w:after="225"/>
              <w:jc w:val="center"/>
              <w:rPr>
                <w:rFonts w:ascii="Arial" w:hAnsi="Arial" w:cs="Arial"/>
                <w:sz w:val="18"/>
                <w:szCs w:val="18"/>
              </w:rPr>
            </w:pPr>
          </w:p>
        </w:tc>
        <w:tc>
          <w:tcPr>
            <w:tcW w:w="1417" w:type="dxa"/>
          </w:tcPr>
          <w:p w14:paraId="49896276" w14:textId="5F7987CE" w:rsidR="00F63608" w:rsidRPr="001C0433" w:rsidRDefault="00F63608" w:rsidP="008C67F4">
            <w:pPr>
              <w:spacing w:before="225" w:after="225"/>
              <w:jc w:val="center"/>
              <w:rPr>
                <w:rFonts w:ascii="Arial" w:hAnsi="Arial" w:cs="Arial"/>
                <w:sz w:val="18"/>
                <w:szCs w:val="18"/>
              </w:rPr>
            </w:pPr>
          </w:p>
        </w:tc>
      </w:tr>
    </w:tbl>
    <w:p w14:paraId="57C53CB0" w14:textId="5AFF8640" w:rsidR="0092139B" w:rsidRDefault="0092139B" w:rsidP="0005773C">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u w:val="single"/>
        </w:rPr>
        <w:t xml:space="preserve">* Ponudnik navede ponudbene cene za ocenjeno količino potrošnih materialov kot izhaja iz Tehničnih specifikacij, torej 800 zavitkov navadnih žebljičkov na leto in </w:t>
      </w:r>
      <w:r w:rsidRPr="0092139B">
        <w:rPr>
          <w:rFonts w:ascii="Arial" w:hAnsi="Arial" w:cs="Arial"/>
          <w:i/>
          <w:iCs/>
          <w:color w:val="000000"/>
          <w:sz w:val="18"/>
          <w:szCs w:val="18"/>
          <w:u w:val="single"/>
        </w:rPr>
        <w:t>100 zavitkov radiolucentnih žebljičkov na leto</w:t>
      </w:r>
      <w:r>
        <w:rPr>
          <w:rFonts w:ascii="Arial" w:hAnsi="Arial" w:cs="Arial"/>
          <w:i/>
          <w:iCs/>
          <w:color w:val="000000"/>
          <w:sz w:val="18"/>
          <w:szCs w:val="18"/>
          <w:u w:val="single"/>
        </w:rPr>
        <w:t>.</w:t>
      </w:r>
    </w:p>
    <w:p w14:paraId="2C9D2B41" w14:textId="77777777" w:rsidR="0092139B" w:rsidRDefault="0092139B" w:rsidP="000E3FF8">
      <w:pPr>
        <w:spacing w:before="225" w:after="225" w:line="240" w:lineRule="auto"/>
        <w:rPr>
          <w:rFonts w:ascii="Arial" w:hAnsi="Arial" w:cs="Arial"/>
          <w:i/>
          <w:iCs/>
          <w:color w:val="000000"/>
          <w:sz w:val="18"/>
          <w:szCs w:val="18"/>
          <w:u w:val="single"/>
        </w:rPr>
      </w:pPr>
    </w:p>
    <w:p w14:paraId="26FBAE89" w14:textId="77777777" w:rsidR="00A9547F" w:rsidRDefault="00A9547F" w:rsidP="000E3FF8">
      <w:pPr>
        <w:spacing w:before="225" w:after="225" w:line="240" w:lineRule="auto"/>
        <w:rPr>
          <w:rFonts w:ascii="Arial" w:hAnsi="Arial" w:cs="Arial"/>
          <w:i/>
          <w:iCs/>
          <w:color w:val="000000"/>
          <w:sz w:val="18"/>
          <w:szCs w:val="18"/>
          <w:u w:val="single"/>
        </w:rPr>
      </w:pPr>
    </w:p>
    <w:p w14:paraId="254A75A4" w14:textId="0F644C9A" w:rsidR="00394A66" w:rsidRPr="002E2EE0" w:rsidRDefault="00394A66" w:rsidP="00D46453">
      <w:pPr>
        <w:pStyle w:val="ListParagraph"/>
        <w:numPr>
          <w:ilvl w:val="0"/>
          <w:numId w:val="55"/>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Ponudbena</w:t>
      </w:r>
      <w:r>
        <w:rPr>
          <w:rFonts w:ascii="Arial" w:hAnsi="Arial" w:cs="Arial"/>
          <w:i/>
          <w:iCs/>
          <w:color w:val="000000"/>
          <w:sz w:val="18"/>
          <w:szCs w:val="18"/>
          <w:u w:val="single"/>
        </w:rPr>
        <w:t xml:space="preserve"> cena</w:t>
      </w:r>
      <w:r w:rsidRPr="00394A66">
        <w:rPr>
          <w:rFonts w:ascii="Arial" w:hAnsi="Arial" w:cs="Arial"/>
          <w:i/>
          <w:iCs/>
          <w:color w:val="000000"/>
          <w:sz w:val="18"/>
          <w:szCs w:val="18"/>
          <w:u w:val="single"/>
        </w:rPr>
        <w:t xml:space="preserve"> </w:t>
      </w:r>
      <w:r>
        <w:rPr>
          <w:rFonts w:ascii="Arial" w:hAnsi="Arial" w:cs="Arial"/>
          <w:i/>
          <w:iCs/>
          <w:sz w:val="18"/>
          <w:szCs w:val="18"/>
          <w:u w:val="single"/>
        </w:rPr>
        <w:t>skupaj</w:t>
      </w:r>
      <w:r w:rsidR="002E2EE0">
        <w:rPr>
          <w:rFonts w:ascii="Arial" w:hAnsi="Arial" w:cs="Arial"/>
          <w:i/>
          <w:iCs/>
          <w:sz w:val="18"/>
          <w:szCs w:val="18"/>
          <w:u w:val="single"/>
        </w:rPr>
        <w:t xml:space="preserve"> (relevantna za razvrstitev ponudb glede na merilo)</w:t>
      </w:r>
      <w:r w:rsidRPr="00394A66">
        <w:rPr>
          <w:rFonts w:ascii="Arial" w:hAnsi="Arial" w:cs="Arial"/>
          <w:i/>
          <w:iCs/>
          <w:sz w:val="18"/>
          <w:szCs w:val="18"/>
          <w:u w:val="single"/>
        </w:rPr>
        <w:t>:</w:t>
      </w:r>
    </w:p>
    <w:tbl>
      <w:tblPr>
        <w:tblStyle w:val="TableGrid"/>
        <w:tblW w:w="9923" w:type="dxa"/>
        <w:tblInd w:w="-147" w:type="dxa"/>
        <w:tblLook w:val="04A0" w:firstRow="1" w:lastRow="0" w:firstColumn="1" w:lastColumn="0" w:noHBand="0" w:noVBand="1"/>
      </w:tblPr>
      <w:tblGrid>
        <w:gridCol w:w="3544"/>
        <w:gridCol w:w="6379"/>
      </w:tblGrid>
      <w:tr w:rsidR="002E2EE0" w14:paraId="5BCCA6D4" w14:textId="77777777" w:rsidTr="0005773C">
        <w:trPr>
          <w:trHeight w:val="1190"/>
        </w:trPr>
        <w:tc>
          <w:tcPr>
            <w:tcW w:w="3544" w:type="dxa"/>
            <w:shd w:val="clear" w:color="auto" w:fill="D9D9D9" w:themeFill="background1" w:themeFillShade="D9"/>
            <w:vAlign w:val="center"/>
          </w:tcPr>
          <w:p w14:paraId="37780E11" w14:textId="77777777" w:rsidR="002E2EE0" w:rsidRPr="001C0433" w:rsidRDefault="002E2EE0"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6379" w:type="dxa"/>
            <w:shd w:val="clear" w:color="auto" w:fill="DBE5F1" w:themeFill="accent1" w:themeFillTint="33"/>
            <w:vAlign w:val="center"/>
          </w:tcPr>
          <w:p w14:paraId="33267FB5" w14:textId="77777777" w:rsidR="006B5F5B" w:rsidRDefault="006B5F5B" w:rsidP="002E2EE0">
            <w:pPr>
              <w:spacing w:before="225" w:after="225"/>
              <w:jc w:val="center"/>
              <w:rPr>
                <w:rFonts w:ascii="Arial" w:hAnsi="Arial" w:cs="Arial"/>
                <w:sz w:val="18"/>
                <w:szCs w:val="18"/>
              </w:rPr>
            </w:pPr>
            <w:r w:rsidRPr="00FB3715">
              <w:rPr>
                <w:rFonts w:ascii="Arial" w:hAnsi="Arial" w:cs="Arial"/>
                <w:b/>
                <w:bCs/>
                <w:color w:val="000000"/>
                <w:sz w:val="18"/>
                <w:szCs w:val="18"/>
              </w:rPr>
              <w:t>Nakup sistemov za vpenjanje glave za potrebe UKC Ljubljana</w:t>
            </w:r>
            <w:r w:rsidRPr="002E2EE0">
              <w:rPr>
                <w:rFonts w:ascii="Arial" w:hAnsi="Arial" w:cs="Arial"/>
                <w:sz w:val="18"/>
                <w:szCs w:val="18"/>
              </w:rPr>
              <w:t xml:space="preserve"> </w:t>
            </w:r>
          </w:p>
          <w:p w14:paraId="13C08575" w14:textId="34216F82" w:rsidR="002E2EE0" w:rsidRPr="002E2EE0" w:rsidRDefault="002E2EE0" w:rsidP="002E2EE0">
            <w:pPr>
              <w:spacing w:before="225" w:after="225"/>
              <w:jc w:val="center"/>
              <w:rPr>
                <w:rFonts w:ascii="Arial" w:hAnsi="Arial" w:cs="Arial"/>
                <w:sz w:val="18"/>
                <w:szCs w:val="18"/>
              </w:rPr>
            </w:pPr>
            <w:r w:rsidRPr="002E2EE0">
              <w:rPr>
                <w:rFonts w:ascii="Arial" w:hAnsi="Arial" w:cs="Arial"/>
                <w:sz w:val="18"/>
                <w:szCs w:val="18"/>
              </w:rPr>
              <w:t>(seštevek PONUDBENE CENE SKUPAJ iz postavke A</w:t>
            </w:r>
            <w:r w:rsidR="006B5F5B">
              <w:rPr>
                <w:rFonts w:ascii="Arial" w:hAnsi="Arial" w:cs="Arial"/>
                <w:sz w:val="18"/>
                <w:szCs w:val="18"/>
              </w:rPr>
              <w:t xml:space="preserve"> + B +</w:t>
            </w:r>
            <w:r w:rsidRPr="002E2EE0">
              <w:rPr>
                <w:rFonts w:ascii="Arial" w:hAnsi="Arial" w:cs="Arial"/>
                <w:sz w:val="18"/>
                <w:szCs w:val="18"/>
              </w:rPr>
              <w:t xml:space="preserve"> </w:t>
            </w:r>
            <w:r w:rsidR="006B5F5B">
              <w:rPr>
                <w:rFonts w:ascii="Arial" w:hAnsi="Arial" w:cs="Arial"/>
                <w:sz w:val="18"/>
                <w:szCs w:val="18"/>
              </w:rPr>
              <w:t>C</w:t>
            </w:r>
            <w:r w:rsidR="00A9547F">
              <w:rPr>
                <w:rFonts w:ascii="Arial" w:hAnsi="Arial" w:cs="Arial"/>
                <w:sz w:val="18"/>
                <w:szCs w:val="18"/>
              </w:rPr>
              <w:t xml:space="preserve"> + D</w:t>
            </w:r>
            <w:r w:rsidRPr="002E2EE0">
              <w:rPr>
                <w:rFonts w:ascii="Arial" w:hAnsi="Arial" w:cs="Arial"/>
                <w:sz w:val="18"/>
                <w:szCs w:val="18"/>
              </w:rPr>
              <w:t>)</w:t>
            </w:r>
          </w:p>
        </w:tc>
      </w:tr>
      <w:tr w:rsidR="002E2EE0" w14:paraId="2A372946" w14:textId="77777777" w:rsidTr="0005773C">
        <w:trPr>
          <w:trHeight w:val="285"/>
        </w:trPr>
        <w:tc>
          <w:tcPr>
            <w:tcW w:w="3544" w:type="dxa"/>
            <w:shd w:val="clear" w:color="auto" w:fill="D9D9D9" w:themeFill="background1" w:themeFillShade="D9"/>
            <w:vAlign w:val="center"/>
          </w:tcPr>
          <w:p w14:paraId="76B6B21E" w14:textId="54DDB158"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v EUR brez DDV</w:t>
            </w:r>
          </w:p>
        </w:tc>
        <w:tc>
          <w:tcPr>
            <w:tcW w:w="6379" w:type="dxa"/>
            <w:vAlign w:val="center"/>
          </w:tcPr>
          <w:p w14:paraId="79401373" w14:textId="77777777" w:rsidR="002E2EE0" w:rsidRPr="001C0433" w:rsidRDefault="002E2EE0" w:rsidP="00211AF7">
            <w:pPr>
              <w:spacing w:before="225" w:after="225"/>
              <w:jc w:val="center"/>
              <w:rPr>
                <w:rFonts w:ascii="Arial" w:hAnsi="Arial" w:cs="Arial"/>
                <w:sz w:val="18"/>
                <w:szCs w:val="18"/>
              </w:rPr>
            </w:pPr>
          </w:p>
        </w:tc>
      </w:tr>
      <w:tr w:rsidR="002E2EE0" w14:paraId="39E076E3" w14:textId="77777777" w:rsidTr="0005773C">
        <w:tc>
          <w:tcPr>
            <w:tcW w:w="3544" w:type="dxa"/>
            <w:shd w:val="clear" w:color="auto" w:fill="D9D9D9" w:themeFill="background1" w:themeFillShade="D9"/>
            <w:vAlign w:val="center"/>
          </w:tcPr>
          <w:p w14:paraId="21373E12" w14:textId="2EE8C6A0"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DDV</w:t>
            </w:r>
          </w:p>
        </w:tc>
        <w:tc>
          <w:tcPr>
            <w:tcW w:w="6379" w:type="dxa"/>
            <w:vAlign w:val="center"/>
          </w:tcPr>
          <w:p w14:paraId="5B5DD5D0" w14:textId="77777777" w:rsidR="002E2EE0" w:rsidRPr="001C0433" w:rsidRDefault="002E2EE0" w:rsidP="00211AF7">
            <w:pPr>
              <w:spacing w:before="225" w:after="225"/>
              <w:jc w:val="center"/>
              <w:rPr>
                <w:rFonts w:ascii="Arial" w:hAnsi="Arial" w:cs="Arial"/>
                <w:sz w:val="18"/>
                <w:szCs w:val="18"/>
              </w:rPr>
            </w:pPr>
          </w:p>
        </w:tc>
      </w:tr>
      <w:tr w:rsidR="002E2EE0" w14:paraId="24784FAB" w14:textId="77777777" w:rsidTr="0005773C">
        <w:tc>
          <w:tcPr>
            <w:tcW w:w="3544" w:type="dxa"/>
            <w:shd w:val="clear" w:color="auto" w:fill="D9D9D9" w:themeFill="background1" w:themeFillShade="D9"/>
            <w:vAlign w:val="center"/>
          </w:tcPr>
          <w:p w14:paraId="733DB2A3" w14:textId="2DCDF3B5"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v EUR z DDV</w:t>
            </w:r>
          </w:p>
        </w:tc>
        <w:tc>
          <w:tcPr>
            <w:tcW w:w="6379" w:type="dxa"/>
            <w:vAlign w:val="center"/>
          </w:tcPr>
          <w:p w14:paraId="04574ED7" w14:textId="77777777" w:rsidR="002E2EE0" w:rsidRPr="001C0433" w:rsidRDefault="002E2EE0" w:rsidP="00211AF7">
            <w:pPr>
              <w:spacing w:before="225" w:after="225"/>
              <w:jc w:val="center"/>
              <w:rPr>
                <w:rFonts w:ascii="Arial" w:hAnsi="Arial" w:cs="Arial"/>
                <w:sz w:val="18"/>
                <w:szCs w:val="18"/>
              </w:rPr>
            </w:pPr>
          </w:p>
        </w:tc>
      </w:tr>
    </w:tbl>
    <w:p w14:paraId="4580ABFB" w14:textId="77777777" w:rsidR="007E5FB5" w:rsidRDefault="007E5FB5">
      <w:pPr>
        <w:spacing w:before="225" w:after="225" w:line="240" w:lineRule="auto"/>
        <w:rPr>
          <w:rFonts w:ascii="Arial" w:hAnsi="Arial" w:cs="Arial"/>
          <w:b/>
          <w:bCs/>
          <w:color w:val="000000"/>
          <w:sz w:val="18"/>
          <w:szCs w:val="18"/>
        </w:rPr>
      </w:pPr>
    </w:p>
    <w:p w14:paraId="6525F6E5" w14:textId="77777777" w:rsidR="003B362E" w:rsidRDefault="003B362E">
      <w:pPr>
        <w:spacing w:before="225" w:after="225" w:line="240" w:lineRule="auto"/>
        <w:rPr>
          <w:rFonts w:ascii="Arial" w:hAnsi="Arial" w:cs="Arial"/>
          <w:b/>
          <w:bCs/>
          <w:color w:val="000000"/>
          <w:sz w:val="18"/>
          <w:szCs w:val="18"/>
        </w:rPr>
      </w:pPr>
    </w:p>
    <w:p w14:paraId="275CA577" w14:textId="6BB04A79"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BE7E6E" w:rsidRPr="00731494" w14:paraId="111AF02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r w:rsidR="00BE7E6E" w:rsidRPr="00731494" w14:paraId="0FDF8E9C" w14:textId="77777777" w:rsidTr="007E5FB5">
        <w:tblPrEx>
          <w:shd w:val="clear" w:color="auto" w:fill="auto"/>
        </w:tblPrEx>
        <w:tc>
          <w:tcPr>
            <w:tcW w:w="8745" w:type="dxa"/>
            <w:gridSpan w:val="5"/>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rsidTr="007E5FB5">
        <w:tblPrEx>
          <w:shd w:val="clear" w:color="auto" w:fill="auto"/>
        </w:tblPrEx>
        <w:tc>
          <w:tcPr>
            <w:tcW w:w="4080" w:type="dxa"/>
            <w:gridSpan w:val="3"/>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gridSpan w:val="2"/>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rsidTr="007E5FB5">
        <w:tblPrEx>
          <w:shd w:val="clear" w:color="auto" w:fill="auto"/>
        </w:tblPrEx>
        <w:tc>
          <w:tcPr>
            <w:tcW w:w="4080" w:type="dxa"/>
            <w:gridSpan w:val="3"/>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gridSpan w:val="2"/>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4146DCEF"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8A426A">
        <w:rPr>
          <w:rFonts w:ascii="Arial" w:hAnsi="Arial" w:cs="Arial"/>
          <w:b/>
          <w:bCs/>
          <w:color w:val="000000"/>
          <w:sz w:val="18"/>
          <w:szCs w:val="18"/>
        </w:rPr>
        <w:t>»</w:t>
      </w:r>
      <w:r w:rsidR="003D31B7" w:rsidRPr="003D31B7">
        <w:rPr>
          <w:rFonts w:ascii="Arial" w:hAnsi="Arial" w:cs="Arial"/>
          <w:b/>
          <w:bCs/>
          <w:color w:val="000000"/>
          <w:sz w:val="18"/>
          <w:szCs w:val="18"/>
        </w:rPr>
        <w:t>Nakup sistemov za vpenjanje glave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5747F6C0"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D31B7" w:rsidRPr="003D31B7">
        <w:rPr>
          <w:rFonts w:ascii="Arial" w:hAnsi="Arial" w:cs="Arial"/>
          <w:b/>
          <w:bCs/>
          <w:color w:val="000000"/>
          <w:sz w:val="18"/>
          <w:szCs w:val="18"/>
        </w:rPr>
        <w:t>Nakup sistemov za vpenjanje glave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5812"/>
        <w:gridCol w:w="3468"/>
        <w:gridCol w:w="2411"/>
      </w:tblGrid>
      <w:tr w:rsidR="006C52D6" w:rsidRPr="00731494" w14:paraId="542B96E2" w14:textId="77777777" w:rsidTr="00583E66">
        <w:tc>
          <w:tcPr>
            <w:tcW w:w="82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207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C52D6" w:rsidRPr="00731494" w:rsidRDefault="006C52D6"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2C8C137D" w14:textId="445D5402" w:rsidR="006C52D6" w:rsidRPr="008A426A" w:rsidRDefault="006C52D6" w:rsidP="008A426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w:t>
            </w:r>
            <w:r>
              <w:rPr>
                <w:rFonts w:ascii="Arial" w:hAnsi="Arial" w:cs="Arial"/>
                <w:bCs/>
                <w:i/>
                <w:iCs/>
                <w:color w:val="000000"/>
                <w:position w:val="-2"/>
                <w:sz w:val="18"/>
                <w:szCs w:val="18"/>
                <w:shd w:val="clear" w:color="auto" w:fill="CCCCCC"/>
              </w:rPr>
              <w:t xml:space="preserve">ponudnik navede ali je </w:t>
            </w:r>
            <w:r w:rsidR="00DA0A00" w:rsidRPr="00DA0A00">
              <w:rPr>
                <w:rFonts w:ascii="Arial" w:hAnsi="Arial" w:cs="Arial"/>
                <w:bCs/>
                <w:i/>
                <w:iCs/>
                <w:color w:val="000000"/>
                <w:position w:val="-2"/>
                <w:sz w:val="18"/>
                <w:szCs w:val="18"/>
                <w:shd w:val="clear" w:color="auto" w:fill="CCCCCC"/>
              </w:rPr>
              <w:t xml:space="preserve">referenčnemu naročniku dobavil vsaj en </w:t>
            </w:r>
            <w:r w:rsidR="00201F50">
              <w:rPr>
                <w:rFonts w:ascii="Arial" w:hAnsi="Arial" w:cs="Arial"/>
                <w:bCs/>
                <w:i/>
                <w:iCs/>
                <w:color w:val="000000"/>
                <w:position w:val="-2"/>
                <w:sz w:val="18"/>
                <w:szCs w:val="18"/>
                <w:shd w:val="clear" w:color="auto" w:fill="CCCCCC"/>
              </w:rPr>
              <w:t xml:space="preserve">sistem </w:t>
            </w:r>
            <w:r w:rsidR="00201F50" w:rsidRPr="00201F50">
              <w:rPr>
                <w:rFonts w:ascii="Arial" w:hAnsi="Arial" w:cs="Arial"/>
                <w:bCs/>
                <w:i/>
                <w:iCs/>
                <w:color w:val="000000"/>
                <w:position w:val="-2"/>
                <w:sz w:val="18"/>
                <w:szCs w:val="18"/>
                <w:shd w:val="clear" w:color="auto" w:fill="CCCCCC"/>
              </w:rPr>
              <w:t>za vpenjanje glave</w:t>
            </w:r>
            <w:r w:rsidR="00DA0A00" w:rsidRPr="00DA0A00">
              <w:rPr>
                <w:rFonts w:ascii="Arial" w:hAnsi="Arial" w:cs="Arial"/>
                <w:bCs/>
                <w:i/>
                <w:iCs/>
                <w:color w:val="000000"/>
                <w:position w:val="-2"/>
                <w:sz w:val="18"/>
                <w:szCs w:val="18"/>
                <w:shd w:val="clear" w:color="auto" w:fill="CCCCCC"/>
              </w:rPr>
              <w:t>, kot ga ponuja v ponudbi</w:t>
            </w:r>
            <w:r>
              <w:rPr>
                <w:rFonts w:ascii="Arial" w:hAnsi="Arial" w:cs="Arial"/>
                <w:bCs/>
                <w:i/>
                <w:iCs/>
                <w:color w:val="000000"/>
                <w:position w:val="-2"/>
                <w:sz w:val="18"/>
                <w:szCs w:val="18"/>
                <w:shd w:val="clear" w:color="auto" w:fill="CCCCCC"/>
              </w:rPr>
              <w:t>)</w:t>
            </w:r>
          </w:p>
        </w:tc>
        <w:tc>
          <w:tcPr>
            <w:tcW w:w="12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137497DA" w:rsidR="006C52D6" w:rsidRPr="00731494" w:rsidRDefault="006C52D6" w:rsidP="006C52D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(datum dobave opreme)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6C52D6" w:rsidRPr="00731494" w14:paraId="47E7B754"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A3B8C" w14:textId="77777777" w:rsidR="006C52D6" w:rsidRPr="00731494" w:rsidRDefault="006C52D6" w:rsidP="00A11576">
            <w:r w:rsidRPr="00731494">
              <w:rPr>
                <w:rFonts w:ascii="Arial" w:hAnsi="Arial" w:cs="Arial"/>
                <w:color w:val="000000"/>
                <w:position w:val="-2"/>
                <w:sz w:val="18"/>
                <w:szCs w:val="18"/>
              </w:rPr>
              <w:t> </w:t>
            </w:r>
          </w:p>
          <w:p w14:paraId="2ADD5E63" w14:textId="3BBB12BA"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58C4F8BD"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11A47" w14:textId="77777777" w:rsidR="006C52D6" w:rsidRPr="00731494" w:rsidRDefault="006C52D6" w:rsidP="00A11576">
            <w:r w:rsidRPr="00731494">
              <w:rPr>
                <w:rFonts w:ascii="Arial" w:hAnsi="Arial" w:cs="Arial"/>
                <w:color w:val="000000"/>
                <w:position w:val="-2"/>
                <w:sz w:val="18"/>
                <w:szCs w:val="18"/>
              </w:rPr>
              <w:t> </w:t>
            </w:r>
          </w:p>
          <w:p w14:paraId="3C3CE3C4" w14:textId="702AD2AD"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7D70634A"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8B846" w14:textId="77777777" w:rsidR="006C52D6" w:rsidRPr="00731494" w:rsidRDefault="006C52D6" w:rsidP="00A11576">
            <w:r w:rsidRPr="00731494">
              <w:rPr>
                <w:rFonts w:ascii="Arial" w:hAnsi="Arial" w:cs="Arial"/>
                <w:color w:val="000000"/>
                <w:position w:val="-2"/>
                <w:sz w:val="18"/>
                <w:szCs w:val="18"/>
              </w:rPr>
              <w:t> </w:t>
            </w:r>
          </w:p>
          <w:p w14:paraId="5D3ED975" w14:textId="326D49E6"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C52D6" w:rsidRPr="00731494" w:rsidRDefault="006C52D6"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1124A" w:rsidRDefault="00A11576" w:rsidP="00A11576">
      <w:pPr>
        <w:spacing w:after="0"/>
        <w:jc w:val="right"/>
        <w:rPr>
          <w:rFonts w:ascii="Arial" w:hAnsi="Arial" w:cs="Arial"/>
          <w:sz w:val="18"/>
          <w:szCs w:val="18"/>
        </w:rPr>
      </w:pPr>
      <w:r w:rsidRPr="0071124A">
        <w:rPr>
          <w:rFonts w:ascii="Arial" w:hAnsi="Arial" w:cs="Arial"/>
          <w:sz w:val="18"/>
          <w:szCs w:val="18"/>
        </w:rPr>
        <w:lastRenderedPageBreak/>
        <w:t>Obrazec št: 6</w:t>
      </w:r>
    </w:p>
    <w:p w14:paraId="3EE64488" w14:textId="77777777" w:rsidR="009A6465" w:rsidRPr="00DA0A00" w:rsidRDefault="009A6465" w:rsidP="00A11576">
      <w:pPr>
        <w:spacing w:after="120"/>
        <w:rPr>
          <w:rFonts w:ascii="Arial" w:hAnsi="Arial" w:cs="Arial"/>
          <w:highlight w:val="yellow"/>
        </w:rPr>
      </w:pPr>
    </w:p>
    <w:p w14:paraId="39B9081E" w14:textId="2E8E0FE4" w:rsidR="00F557EC" w:rsidRPr="00DA0A00" w:rsidRDefault="00335A08" w:rsidP="00F557E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0A794816" w14:textId="77777777" w:rsidR="00F557EC" w:rsidRPr="00DA0A00" w:rsidRDefault="00F557EC" w:rsidP="00F557EC">
      <w:pPr>
        <w:spacing w:after="120"/>
        <w:rPr>
          <w:rFonts w:ascii="Arial" w:hAnsi="Arial" w:cs="Arial"/>
          <w:highlight w:val="yellow"/>
        </w:rPr>
      </w:pPr>
    </w:p>
    <w:p w14:paraId="43173050" w14:textId="77777777" w:rsidR="00335A08" w:rsidRPr="00731494" w:rsidRDefault="00335A08" w:rsidP="00335A0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BA54FD1" w14:textId="77777777" w:rsidR="00335A08" w:rsidRPr="00731494" w:rsidRDefault="00335A08" w:rsidP="00335A0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3FF3EE33"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05FC50"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5CAD3E1C"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D34A916"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6847A6ED"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FDBCE8E"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4E8FEC1C" w14:textId="64A51C95" w:rsidR="00335A08" w:rsidRPr="00731494" w:rsidRDefault="00335A08" w:rsidP="00335A0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9C3B6E" w:rsidRPr="009C3B6E">
        <w:rPr>
          <w:rFonts w:ascii="Arial" w:hAnsi="Arial" w:cs="Arial"/>
          <w:b/>
          <w:bCs/>
          <w:color w:val="000000"/>
          <w:sz w:val="18"/>
          <w:szCs w:val="18"/>
        </w:rPr>
        <w:t>Nakup sistemov za vpenjanje glave za potrebe UKC Ljubljana</w:t>
      </w:r>
    </w:p>
    <w:p w14:paraId="0261D5CD" w14:textId="6C80D7F2" w:rsidR="00335A08" w:rsidRPr="00731494" w:rsidRDefault="00335A08" w:rsidP="00335A0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53D4F6"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11DEA1C" w14:textId="77777777" w:rsidR="00335A08" w:rsidRPr="00731494" w:rsidRDefault="00335A08" w:rsidP="00335A0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3AB37F9" w14:textId="77777777" w:rsidR="00335A08" w:rsidRPr="00731494" w:rsidRDefault="00335A08" w:rsidP="00335A08">
      <w:pPr>
        <w:spacing w:before="225" w:after="225" w:line="240" w:lineRule="auto"/>
        <w:jc w:val="both"/>
      </w:pPr>
      <w:r w:rsidRPr="00731494">
        <w:rPr>
          <w:rFonts w:ascii="Arial" w:hAnsi="Arial" w:cs="Arial"/>
          <w:color w:val="000000"/>
          <w:sz w:val="18"/>
          <w:szCs w:val="18"/>
        </w:rPr>
        <w:t>2. Kopija garancije št. ______________</w:t>
      </w:r>
    </w:p>
    <w:p w14:paraId="7A8F1269"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5DC246DF"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0125B51A"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EA162FD"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05F54C3"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4437B71" w14:textId="77777777" w:rsidR="00335A08" w:rsidRPr="00731494" w:rsidRDefault="00335A08" w:rsidP="00335A0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E381E5" w14:textId="77777777" w:rsidR="00335A08" w:rsidRPr="00731494" w:rsidRDefault="00335A08" w:rsidP="00335A0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FAF646" w14:textId="77777777" w:rsidR="00335A08" w:rsidRPr="00731494" w:rsidRDefault="00335A08" w:rsidP="00335A0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3C6AB3B" w14:textId="77777777" w:rsidR="00335A08" w:rsidRPr="00731494" w:rsidRDefault="00335A08" w:rsidP="00335A0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67A3BB11" w14:textId="77777777" w:rsidR="00335A08" w:rsidRPr="00731494" w:rsidRDefault="00335A08" w:rsidP="00335A0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A08" w:rsidRPr="00731494" w14:paraId="236C5396" w14:textId="77777777" w:rsidTr="00211AF7">
        <w:tc>
          <w:tcPr>
            <w:tcW w:w="4080" w:type="dxa"/>
            <w:tcMar>
              <w:top w:w="75" w:type="dxa"/>
              <w:bottom w:w="75" w:type="dxa"/>
            </w:tcMar>
            <w:vAlign w:val="center"/>
          </w:tcPr>
          <w:p w14:paraId="0F4C63B4"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0099B2C8" w14:textId="77777777" w:rsidR="00335A08" w:rsidRPr="00731494" w:rsidRDefault="00335A08" w:rsidP="00211AF7">
            <w:pPr>
              <w:jc w:val="center"/>
            </w:pPr>
            <w:r w:rsidRPr="00731494">
              <w:rPr>
                <w:rFonts w:ascii="Arial" w:hAnsi="Arial" w:cs="Arial"/>
                <w:color w:val="000000"/>
                <w:position w:val="-2"/>
                <w:sz w:val="18"/>
                <w:szCs w:val="18"/>
              </w:rPr>
              <w:t>Garant</w:t>
            </w:r>
          </w:p>
        </w:tc>
      </w:tr>
      <w:tr w:rsidR="00335A08" w:rsidRPr="00731494" w14:paraId="658A3229" w14:textId="77777777" w:rsidTr="00211AF7">
        <w:tc>
          <w:tcPr>
            <w:tcW w:w="4080" w:type="dxa"/>
            <w:tcMar>
              <w:top w:w="75" w:type="dxa"/>
              <w:bottom w:w="75" w:type="dxa"/>
            </w:tcMar>
            <w:vAlign w:val="center"/>
          </w:tcPr>
          <w:p w14:paraId="0DCF6C6D"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697F42C9" w14:textId="77777777" w:rsidR="00335A08" w:rsidRPr="00731494" w:rsidRDefault="00335A08" w:rsidP="00211AF7"/>
          <w:p w14:paraId="52320F85" w14:textId="77777777" w:rsidR="00335A08" w:rsidRPr="00731494" w:rsidRDefault="00335A08" w:rsidP="00211AF7">
            <w:pPr>
              <w:jc w:val="center"/>
            </w:pPr>
            <w:r w:rsidRPr="00731494">
              <w:rPr>
                <w:rFonts w:ascii="Arial" w:hAnsi="Arial" w:cs="Arial"/>
                <w:color w:val="A9A9A9"/>
                <w:position w:val="-2"/>
                <w:sz w:val="18"/>
                <w:szCs w:val="18"/>
              </w:rPr>
              <w:t>(žig in podpis)</w:t>
            </w:r>
          </w:p>
        </w:tc>
      </w:tr>
    </w:tbl>
    <w:p w14:paraId="01B34EBA"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295B8314" w14:textId="77777777" w:rsidR="009A6465" w:rsidRPr="00793178" w:rsidRDefault="00A11576" w:rsidP="00A11576">
      <w:pPr>
        <w:spacing w:after="0"/>
        <w:jc w:val="right"/>
        <w:rPr>
          <w:rFonts w:ascii="Arial" w:hAnsi="Arial" w:cs="Arial"/>
          <w:sz w:val="18"/>
          <w:szCs w:val="18"/>
        </w:rPr>
      </w:pPr>
      <w:r w:rsidRPr="00793178">
        <w:rPr>
          <w:rFonts w:ascii="Arial" w:hAnsi="Arial" w:cs="Arial"/>
          <w:sz w:val="18"/>
          <w:szCs w:val="18"/>
        </w:rPr>
        <w:lastRenderedPageBreak/>
        <w:t>Obrazec št: 7</w:t>
      </w:r>
    </w:p>
    <w:p w14:paraId="36C05C40" w14:textId="77777777" w:rsidR="009A6465" w:rsidRPr="0099494B" w:rsidRDefault="009A6465" w:rsidP="00A11576">
      <w:pPr>
        <w:rPr>
          <w:highlight w:val="yellow"/>
        </w:rPr>
      </w:pPr>
    </w:p>
    <w:p w14:paraId="3D4FDAD5" w14:textId="51F25A84" w:rsidR="004422A4" w:rsidRPr="0099494B" w:rsidRDefault="00C00BF4" w:rsidP="004422A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3B8AE0BD" w14:textId="77777777" w:rsidR="004422A4" w:rsidRPr="0099494B" w:rsidRDefault="004422A4" w:rsidP="004422A4">
      <w:pPr>
        <w:spacing w:after="120"/>
        <w:rPr>
          <w:rFonts w:ascii="Arial" w:hAnsi="Arial" w:cs="Arial"/>
          <w:highlight w:val="yellow"/>
        </w:rPr>
      </w:pPr>
    </w:p>
    <w:p w14:paraId="2D300379" w14:textId="77777777" w:rsidR="0071124A" w:rsidRPr="00731494" w:rsidRDefault="0071124A" w:rsidP="0071124A">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2601F9C6" w14:textId="77777777" w:rsidR="0071124A" w:rsidRPr="00731494" w:rsidRDefault="0071124A" w:rsidP="0071124A">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34D7D8FA"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57ABC39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37A55DC"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73CBE0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051E13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038CA73"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2DBB79B7" w14:textId="415C8D71" w:rsidR="0071124A" w:rsidRPr="00731494" w:rsidRDefault="0071124A" w:rsidP="0071124A">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9C3B6E" w:rsidRPr="009C3B6E">
        <w:rPr>
          <w:rFonts w:ascii="Arial" w:hAnsi="Arial" w:cs="Arial"/>
          <w:b/>
          <w:bCs/>
          <w:color w:val="000000"/>
          <w:sz w:val="18"/>
          <w:szCs w:val="18"/>
        </w:rPr>
        <w:t>Nakup sistemov za vpenjanje glave za potrebe UKC Ljubljana</w:t>
      </w:r>
    </w:p>
    <w:p w14:paraId="0C393674"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9EAB2DF"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BDCC75E" w14:textId="77777777" w:rsidR="0071124A" w:rsidRPr="00731494" w:rsidRDefault="0071124A" w:rsidP="0071124A">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FD91706" w14:textId="77777777" w:rsidR="0071124A" w:rsidRPr="00731494" w:rsidRDefault="0071124A" w:rsidP="0071124A">
      <w:pPr>
        <w:spacing w:before="225" w:after="225" w:line="240" w:lineRule="auto"/>
        <w:jc w:val="both"/>
      </w:pPr>
      <w:r w:rsidRPr="00731494">
        <w:rPr>
          <w:rFonts w:ascii="Arial" w:hAnsi="Arial" w:cs="Arial"/>
          <w:color w:val="000000"/>
          <w:sz w:val="18"/>
          <w:szCs w:val="18"/>
        </w:rPr>
        <w:t>2. Kopija garancije št. ______________</w:t>
      </w:r>
    </w:p>
    <w:p w14:paraId="36550BA9"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7AD1AFF"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6F1A937"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FF57122"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601EA23"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28010D0" w14:textId="77777777" w:rsidR="0071124A" w:rsidRPr="00731494" w:rsidRDefault="0071124A" w:rsidP="0071124A">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11DC13" w14:textId="77777777" w:rsidR="0071124A" w:rsidRPr="00731494" w:rsidRDefault="0071124A" w:rsidP="0071124A">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6347694" w14:textId="77777777" w:rsidR="0071124A" w:rsidRPr="00731494" w:rsidRDefault="0071124A" w:rsidP="0071124A">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65B5F603" w14:textId="77777777" w:rsidR="0071124A" w:rsidRPr="00731494" w:rsidRDefault="0071124A" w:rsidP="0071124A">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10ABC0A9"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280AD8A1"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43256C09"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0DAE5D0E"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24A" w:rsidRPr="00731494" w14:paraId="2A9FC648" w14:textId="77777777" w:rsidTr="00211AF7">
        <w:tc>
          <w:tcPr>
            <w:tcW w:w="2500" w:type="pct"/>
            <w:tcMar>
              <w:top w:w="75" w:type="dxa"/>
              <w:bottom w:w="75" w:type="dxa"/>
            </w:tcMar>
            <w:vAlign w:val="center"/>
          </w:tcPr>
          <w:p w14:paraId="75349602" w14:textId="77777777" w:rsidR="0071124A" w:rsidRPr="00731494" w:rsidRDefault="0071124A"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7D6BC634" w14:textId="77777777" w:rsidR="0071124A" w:rsidRPr="00731494" w:rsidRDefault="0071124A" w:rsidP="00211AF7">
            <w:pPr>
              <w:jc w:val="center"/>
            </w:pPr>
            <w:r w:rsidRPr="00731494">
              <w:rPr>
                <w:rFonts w:ascii="Arial" w:hAnsi="Arial" w:cs="Arial"/>
                <w:color w:val="000000"/>
                <w:position w:val="-2"/>
                <w:sz w:val="18"/>
                <w:szCs w:val="18"/>
              </w:rPr>
              <w:t>Garant</w:t>
            </w:r>
          </w:p>
        </w:tc>
      </w:tr>
      <w:tr w:rsidR="0071124A" w:rsidRPr="00731494" w14:paraId="31137470" w14:textId="77777777" w:rsidTr="00211AF7">
        <w:tc>
          <w:tcPr>
            <w:tcW w:w="2500" w:type="pct"/>
            <w:tcMar>
              <w:top w:w="75" w:type="dxa"/>
              <w:bottom w:w="75" w:type="dxa"/>
            </w:tcMar>
            <w:vAlign w:val="center"/>
          </w:tcPr>
          <w:p w14:paraId="4E8688B4" w14:textId="77777777" w:rsidR="0071124A" w:rsidRPr="00731494" w:rsidRDefault="0071124A"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1A374559" w14:textId="77777777" w:rsidR="0071124A" w:rsidRPr="00731494" w:rsidRDefault="0071124A" w:rsidP="00211AF7"/>
          <w:p w14:paraId="556C26A5" w14:textId="77777777" w:rsidR="0071124A" w:rsidRPr="00731494" w:rsidRDefault="0071124A" w:rsidP="00211AF7">
            <w:pPr>
              <w:jc w:val="center"/>
            </w:pPr>
            <w:r w:rsidRPr="00731494">
              <w:rPr>
                <w:rFonts w:ascii="Arial" w:hAnsi="Arial" w:cs="Arial"/>
                <w:color w:val="A9A9A9"/>
                <w:position w:val="-2"/>
                <w:sz w:val="18"/>
                <w:szCs w:val="18"/>
              </w:rPr>
              <w:t>(žig in podpis)</w:t>
            </w:r>
          </w:p>
        </w:tc>
      </w:tr>
    </w:tbl>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8"/>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3CC82F41"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4422A4">
        <w:rPr>
          <w:rFonts w:ascii="Arial" w:hAnsi="Arial" w:cs="Arial"/>
          <w:b/>
          <w:bCs/>
          <w:color w:val="000000"/>
          <w:sz w:val="18"/>
          <w:szCs w:val="18"/>
        </w:rPr>
        <w:t>»</w:t>
      </w:r>
      <w:r w:rsidR="009C3B6E" w:rsidRPr="009C3B6E">
        <w:rPr>
          <w:rFonts w:ascii="Arial" w:hAnsi="Arial" w:cs="Arial"/>
          <w:b/>
          <w:bCs/>
          <w:color w:val="000000"/>
          <w:sz w:val="18"/>
          <w:szCs w:val="18"/>
        </w:rPr>
        <w:t>Nakup sistemov za vpenjanje glave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0"/>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CDE5A37"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4422A4">
        <w:rPr>
          <w:rFonts w:ascii="Arial" w:hAnsi="Arial" w:cs="Arial"/>
          <w:b/>
          <w:bCs/>
          <w:color w:val="000000"/>
          <w:sz w:val="18"/>
          <w:szCs w:val="18"/>
        </w:rPr>
        <w:t>»</w:t>
      </w:r>
      <w:r w:rsidR="009C3B6E" w:rsidRPr="009C3B6E">
        <w:rPr>
          <w:rFonts w:ascii="Arial" w:hAnsi="Arial" w:cs="Arial"/>
          <w:b/>
          <w:bCs/>
          <w:color w:val="000000"/>
          <w:sz w:val="18"/>
          <w:szCs w:val="18"/>
        </w:rPr>
        <w:t>Nakup sistemov za vpenjanje glave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7D6757E"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3394A0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97900">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1"/>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D404E5" w14:textId="3890661C" w:rsidR="00FD22B8" w:rsidRDefault="00FD22B8">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001E4689" w:rsidRPr="001E4689">
        <w:rPr>
          <w:rFonts w:ascii="Arial" w:hAnsi="Arial" w:cs="Arial"/>
          <w:b/>
          <w:bCs/>
          <w:color w:val="000000"/>
          <w:sz w:val="27"/>
          <w:szCs w:val="27"/>
        </w:rPr>
        <w:t>NAKUP</w:t>
      </w:r>
      <w:r w:rsidR="001E4689">
        <w:rPr>
          <w:rFonts w:ascii="Arial" w:hAnsi="Arial" w:cs="Arial"/>
          <w:b/>
          <w:bCs/>
          <w:color w:val="000000"/>
          <w:sz w:val="27"/>
          <w:szCs w:val="27"/>
        </w:rPr>
        <w:t>U</w:t>
      </w:r>
      <w:r w:rsidR="001E4689" w:rsidRPr="001E4689">
        <w:rPr>
          <w:rFonts w:ascii="Arial" w:hAnsi="Arial" w:cs="Arial"/>
          <w:b/>
          <w:bCs/>
          <w:color w:val="000000"/>
          <w:sz w:val="27"/>
          <w:szCs w:val="27"/>
        </w:rPr>
        <w:t xml:space="preserve"> </w:t>
      </w:r>
      <w:r w:rsidR="009C3B6E" w:rsidRPr="009C3B6E">
        <w:rPr>
          <w:rFonts w:ascii="Arial" w:hAnsi="Arial" w:cs="Arial"/>
          <w:b/>
          <w:bCs/>
          <w:color w:val="000000"/>
          <w:sz w:val="27"/>
          <w:szCs w:val="27"/>
        </w:rPr>
        <w:t>SISTEMOV ZA VPENJANJE GLAVE ZA POTREBE UKC LJUBLJANA</w:t>
      </w:r>
    </w:p>
    <w:p w14:paraId="14D7D924" w14:textId="179E9558"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A1157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F148BAF"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3A9787C6"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FD22B8">
              <w:rPr>
                <w:rFonts w:ascii="Arial" w:hAnsi="Arial" w:cs="Arial"/>
                <w:color w:val="000000"/>
                <w:sz w:val="18"/>
                <w:szCs w:val="18"/>
              </w:rPr>
              <w:t xml:space="preserve">dobavil </w:t>
            </w:r>
            <w:r w:rsidR="007A3ACC">
              <w:rPr>
                <w:rFonts w:ascii="Arial" w:hAnsi="Arial" w:cs="Arial"/>
                <w:color w:val="000000"/>
                <w:sz w:val="18"/>
                <w:szCs w:val="18"/>
              </w:rPr>
              <w:t xml:space="preserve">sisteme </w:t>
            </w:r>
            <w:r w:rsidR="007A3ACC" w:rsidRPr="007A3ACC">
              <w:rPr>
                <w:rFonts w:ascii="Arial" w:hAnsi="Arial" w:cs="Arial"/>
                <w:color w:val="000000"/>
                <w:sz w:val="18"/>
                <w:szCs w:val="18"/>
              </w:rPr>
              <w:t>za vpenjanje glave za potrebe UKC</w:t>
            </w:r>
            <w:r w:rsidR="007A3ACC">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4B8CA2A8"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w:t>
            </w:r>
            <w:r w:rsidR="00AB03F9">
              <w:rPr>
                <w:rFonts w:ascii="Arial" w:hAnsi="Arial" w:cs="Arial"/>
                <w:color w:val="000000"/>
                <w:sz w:val="18"/>
                <w:szCs w:val="18"/>
              </w:rPr>
              <w:t>.</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63351945"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21423" w:rsidRPr="00B21423">
              <w:rPr>
                <w:rFonts w:ascii="Arial" w:hAnsi="Arial" w:cs="Arial"/>
                <w:color w:val="000000"/>
                <w:sz w:val="18"/>
                <w:szCs w:val="18"/>
              </w:rPr>
              <w:t>sistemov za vpenjanje glave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42E172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w:t>
            </w:r>
            <w:r w:rsidR="000B2F28">
              <w:rPr>
                <w:rFonts w:ascii="Arial" w:hAnsi="Arial" w:cs="Arial"/>
                <w:color w:val="000000"/>
                <w:sz w:val="18"/>
                <w:szCs w:val="18"/>
              </w:rPr>
              <w:t>inštalaciji</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35764858"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w:t>
            </w:r>
            <w:r w:rsidR="000B2F28">
              <w:rPr>
                <w:rFonts w:ascii="Arial" w:hAnsi="Arial" w:cs="Arial"/>
                <w:color w:val="000000"/>
                <w:sz w:val="18"/>
                <w:szCs w:val="18"/>
              </w:rPr>
              <w:t>inštalacije</w:t>
            </w:r>
            <w:r w:rsidRPr="00731494">
              <w:rPr>
                <w:rFonts w:ascii="Arial" w:hAnsi="Arial" w:cs="Arial"/>
                <w:color w:val="000000"/>
                <w:sz w:val="18"/>
                <w:szCs w:val="18"/>
              </w:rPr>
              <w:t xml:space="preserv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0B4D566A"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w:t>
            </w:r>
            <w:r w:rsidR="0061351F">
              <w:rPr>
                <w:rFonts w:ascii="Arial" w:hAnsi="Arial" w:cs="Arial"/>
                <w:color w:val="000000"/>
                <w:sz w:val="18"/>
                <w:szCs w:val="18"/>
              </w:rPr>
              <w:t xml:space="preserve">, </w:t>
            </w:r>
            <w:r w:rsidR="000F2512" w:rsidRPr="00731494">
              <w:rPr>
                <w:rFonts w:ascii="Arial" w:hAnsi="Arial" w:cs="Arial"/>
                <w:color w:val="000000"/>
                <w:sz w:val="18"/>
                <w:szCs w:val="18"/>
              </w:rPr>
              <w:t>kot izhajajo iz tehničnih specifikacij, dobavil najkasneje v</w:t>
            </w:r>
            <w:r w:rsidRPr="00731494">
              <w:rPr>
                <w:rFonts w:ascii="Arial" w:hAnsi="Arial" w:cs="Arial"/>
                <w:color w:val="000000"/>
                <w:sz w:val="18"/>
                <w:szCs w:val="18"/>
              </w:rPr>
              <w:t xml:space="preserve"> roku </w:t>
            </w:r>
            <w:r w:rsidR="00F10ABB">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2EF92EBD"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sidR="000B2F28">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1AA6C51A" w14:textId="7E8D54CD" w:rsidR="000F2512" w:rsidRPr="00731494" w:rsidRDefault="000F2512" w:rsidP="00F10AB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697900">
            <w:pPr>
              <w:pStyle w:val="ListParagraph"/>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F10AB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w:t>
            </w:r>
            <w:r w:rsidRPr="00731494">
              <w:rPr>
                <w:rFonts w:ascii="Arial" w:hAnsi="Arial"/>
                <w:sz w:val="18"/>
                <w:szCs w:val="18"/>
              </w:rPr>
              <w:lastRenderedPageBreak/>
              <w:t xml:space="preserve">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69E405EE" w:rsidR="000F2512" w:rsidRPr="00731494" w:rsidRDefault="00B21423" w:rsidP="000F2512">
            <w:pPr>
              <w:pStyle w:val="BodyText2"/>
              <w:rPr>
                <w:rFonts w:cs="Arial"/>
                <w:b/>
                <w:sz w:val="18"/>
                <w:szCs w:val="18"/>
              </w:rPr>
            </w:pPr>
            <w:r>
              <w:rPr>
                <w:rFonts w:cs="Arial"/>
                <w:sz w:val="18"/>
                <w:szCs w:val="18"/>
              </w:rPr>
              <w:t>MONTAŽA</w:t>
            </w:r>
            <w:r w:rsidR="000F2512" w:rsidRPr="00731494">
              <w:rPr>
                <w:rFonts w:cs="Arial"/>
                <w:bCs/>
                <w:color w:val="808080" w:themeColor="background1" w:themeShade="80"/>
                <w:sz w:val="18"/>
                <w:szCs w:val="18"/>
              </w:rPr>
              <w:t>:</w:t>
            </w:r>
          </w:p>
          <w:p w14:paraId="1A54CE0A" w14:textId="2882CFFE"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 xml:space="preserve">Po uspešno izvedeni </w:t>
            </w:r>
            <w:r w:rsidR="00570C18">
              <w:rPr>
                <w:rFonts w:ascii="Arial" w:hAnsi="Arial" w:cs="Arial"/>
                <w:sz w:val="18"/>
                <w:szCs w:val="18"/>
              </w:rPr>
              <w:t>inštalaciji</w:t>
            </w:r>
            <w:r w:rsidR="00570C18" w:rsidRPr="00731494">
              <w:rPr>
                <w:rFonts w:ascii="Arial" w:hAnsi="Arial" w:cs="Arial"/>
                <w:sz w:val="18"/>
                <w:szCs w:val="18"/>
              </w:rPr>
              <w:t xml:space="preserve"> </w:t>
            </w:r>
            <w:r w:rsidRPr="00731494">
              <w:rPr>
                <w:rFonts w:ascii="Arial" w:hAnsi="Arial" w:cs="Arial"/>
                <w:sz w:val="18"/>
                <w:szCs w:val="18"/>
              </w:rPr>
              <w:t xml:space="preserve">dobavljene opreme dobavitelj in naročnik podpišeta zapisnik o uspešno izvedeni </w:t>
            </w:r>
            <w:r w:rsidR="00570C18">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sidR="00F866B9">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07239594" w14:textId="2FC36B74" w:rsidR="000F2512" w:rsidRPr="00731494" w:rsidRDefault="00F866B9" w:rsidP="000F2512">
            <w:pPr>
              <w:pStyle w:val="BodyText"/>
              <w:rPr>
                <w:rFonts w:ascii="Arial" w:hAnsi="Arial"/>
                <w:sz w:val="18"/>
                <w:szCs w:val="18"/>
              </w:rPr>
            </w:pPr>
            <w:r>
              <w:rPr>
                <w:rFonts w:ascii="Arial" w:hAnsi="Arial"/>
                <w:sz w:val="18"/>
                <w:szCs w:val="18"/>
              </w:rPr>
              <w:t>Inštalacija</w:t>
            </w:r>
            <w:r w:rsidRPr="00731494">
              <w:rPr>
                <w:rFonts w:ascii="Arial" w:hAnsi="Arial"/>
                <w:sz w:val="18"/>
                <w:szCs w:val="18"/>
              </w:rPr>
              <w:t xml:space="preserve"> </w:t>
            </w:r>
            <w:r w:rsidR="000F2512" w:rsidRPr="00731494">
              <w:rPr>
                <w:rFonts w:ascii="Arial" w:hAnsi="Arial"/>
                <w:sz w:val="18"/>
                <w:szCs w:val="18"/>
              </w:rPr>
              <w:t xml:space="preserve">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44CE74E6"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00F10ABB">
              <w:rPr>
                <w:rFonts w:ascii="Arial" w:hAnsi="Arial"/>
                <w:sz w:val="18"/>
                <w:szCs w:val="18"/>
              </w:rPr>
              <w:t>:</w:t>
            </w:r>
          </w:p>
          <w:p w14:paraId="5E15C599" w14:textId="76FE1F66" w:rsidR="000F2512" w:rsidRPr="00731494" w:rsidRDefault="000F2512">
            <w:pPr>
              <w:spacing w:before="225" w:after="225"/>
              <w:jc w:val="both"/>
            </w:pPr>
            <w:r w:rsidRPr="00731494">
              <w:rPr>
                <w:rFonts w:ascii="Arial" w:hAnsi="Arial" w:cs="Arial"/>
                <w:sz w:val="18"/>
                <w:szCs w:val="18"/>
              </w:rPr>
              <w:t xml:space="preserve">Po izvedeni dobavi in </w:t>
            </w:r>
            <w:r w:rsidR="00F866B9">
              <w:rPr>
                <w:rFonts w:ascii="Arial" w:hAnsi="Arial" w:cs="Arial"/>
                <w:sz w:val="18"/>
                <w:szCs w:val="18"/>
              </w:rPr>
              <w:t>inštalaciji</w:t>
            </w:r>
            <w:r w:rsidR="00F866B9" w:rsidRPr="00731494">
              <w:rPr>
                <w:rFonts w:ascii="Arial" w:hAnsi="Arial" w:cs="Arial"/>
                <w:sz w:val="18"/>
                <w:szCs w:val="18"/>
              </w:rPr>
              <w:t xml:space="preserve"> </w:t>
            </w:r>
            <w:r w:rsidRPr="00731494">
              <w:rPr>
                <w:rFonts w:ascii="Arial" w:hAnsi="Arial" w:cs="Arial"/>
                <w:sz w:val="18"/>
                <w:szCs w:val="18"/>
              </w:rPr>
              <w:t xml:space="preserve">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w:t>
            </w:r>
            <w:r w:rsidR="00F866B9">
              <w:rPr>
                <w:rFonts w:ascii="Arial" w:hAnsi="Arial" w:cs="Arial"/>
                <w:sz w:val="18"/>
                <w:szCs w:val="18"/>
              </w:rPr>
              <w:t xml:space="preserve"> </w:t>
            </w:r>
            <w:r w:rsidR="00F866B9" w:rsidRPr="00F866B9">
              <w:rPr>
                <w:rFonts w:ascii="Arial" w:hAnsi="Arial" w:cs="Arial"/>
                <w:sz w:val="18"/>
                <w:szCs w:val="18"/>
              </w:rPr>
              <w:t>izobraževanja in številu oseb, ki se bodo usposabljal</w:t>
            </w:r>
            <w:r w:rsidR="00F866B9">
              <w:rPr>
                <w:rFonts w:ascii="Arial" w:hAnsi="Arial" w:cs="Arial"/>
                <w:sz w:val="18"/>
                <w:szCs w:val="18"/>
              </w:rPr>
              <w:t>e,</w:t>
            </w:r>
            <w:r w:rsidRPr="00731494">
              <w:rPr>
                <w:rFonts w:ascii="Arial" w:hAnsi="Arial" w:cs="Arial"/>
                <w:sz w:val="18"/>
                <w:szCs w:val="18"/>
              </w:rPr>
              <w:t xml:space="preserv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2C3BF709"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0F8E212"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r w:rsidR="00FB0357">
        <w:rPr>
          <w:rFonts w:ascii="Arial" w:hAnsi="Arial" w:cs="Arial"/>
          <w:b/>
          <w:bCs/>
          <w:color w:val="000000"/>
          <w:sz w:val="18"/>
          <w:szCs w:val="18"/>
        </w:rPr>
        <w:t xml:space="preserve"> </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00DBAADB"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xml:space="preserve">, vse do odprave z zapisnikom ugotovljenih napak na dostavljeni opremi oz. do končnega prevzema s prevzemnim zapisnikom (ki vključuje tako pravilno dobavo opreme kot tudi izvedbo </w:t>
            </w:r>
            <w:r w:rsidR="000B2F28">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269CD6EB"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F10ABB" w:rsidRDefault="00E42ED3" w:rsidP="00E42ED3">
            <w:pPr>
              <w:spacing w:after="120" w:line="260" w:lineRule="exact"/>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6CA3F43A" w14:textId="0E6DCD2E" w:rsidR="00E42ED3" w:rsidRPr="00F10ABB" w:rsidRDefault="00E42ED3" w:rsidP="00697900">
            <w:pPr>
              <w:pStyle w:val="ListParagraph"/>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 xml:space="preserve">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w:t>
            </w:r>
            <w:r w:rsidR="00352E5A" w:rsidRPr="00352E5A">
              <w:rPr>
                <w:rFonts w:ascii="Arial" w:hAnsi="Arial" w:cs="Arial"/>
                <w:iCs/>
                <w:color w:val="000000" w:themeColor="text1"/>
                <w:sz w:val="18"/>
                <w:szCs w:val="18"/>
              </w:rPr>
              <w:t>Dobavitelj iz tega naslova ni upravičen do kakršnegakoli dodatnega plačila</w:t>
            </w:r>
            <w:r w:rsidR="00352E5A">
              <w:rPr>
                <w:rFonts w:ascii="Arial" w:hAnsi="Arial" w:cs="Arial"/>
                <w:iCs/>
                <w:color w:val="000000" w:themeColor="text1"/>
                <w:sz w:val="18"/>
                <w:szCs w:val="18"/>
              </w:rPr>
              <w:t>.</w:t>
            </w:r>
          </w:p>
          <w:p w14:paraId="097725B9" w14:textId="0ED96495" w:rsidR="00E42ED3" w:rsidRPr="00F10ABB" w:rsidRDefault="00E42ED3" w:rsidP="00697900">
            <w:pPr>
              <w:pStyle w:val="ListParagraph"/>
              <w:numPr>
                <w:ilvl w:val="0"/>
                <w:numId w:val="42"/>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 xml:space="preserve">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1BC5B8D"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sidR="000B2F28">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8F6FA7">
            <w:pPr>
              <w:spacing w:line="276" w:lineRule="auto"/>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8F6FA7">
            <w:pPr>
              <w:spacing w:line="276" w:lineRule="auto"/>
              <w:jc w:val="both"/>
              <w:rPr>
                <w:rFonts w:ascii="Arial" w:hAnsi="Arial" w:cs="Arial"/>
                <w:sz w:val="18"/>
                <w:szCs w:val="18"/>
              </w:rPr>
            </w:pPr>
          </w:p>
          <w:p w14:paraId="5FBB8125" w14:textId="712BB325" w:rsidR="0008204B" w:rsidRPr="00731494" w:rsidRDefault="0008204B" w:rsidP="008F6FA7">
            <w:pPr>
              <w:spacing w:line="276" w:lineRule="auto"/>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8F6FA7">
            <w:pPr>
              <w:spacing w:line="276" w:lineRule="auto"/>
              <w:jc w:val="both"/>
              <w:rPr>
                <w:rFonts w:ascii="Arial" w:hAnsi="Arial" w:cs="Arial"/>
                <w:sz w:val="18"/>
                <w:szCs w:val="18"/>
              </w:rPr>
            </w:pPr>
          </w:p>
          <w:p w14:paraId="0B5EF053" w14:textId="77777777" w:rsidR="008F6FA7" w:rsidRPr="008F6FA7" w:rsidRDefault="008F6FA7" w:rsidP="008F6FA7">
            <w:pPr>
              <w:spacing w:line="276" w:lineRule="auto"/>
              <w:jc w:val="both"/>
              <w:rPr>
                <w:rFonts w:ascii="Arial" w:hAnsi="Arial" w:cs="Arial"/>
                <w:sz w:val="18"/>
                <w:szCs w:val="18"/>
              </w:rPr>
            </w:pPr>
            <w:r w:rsidRPr="008F6FA7">
              <w:rPr>
                <w:rFonts w:ascii="Arial" w:hAnsi="Arial" w:cs="Arial"/>
                <w:sz w:val="18"/>
                <w:szCs w:val="18"/>
              </w:rPr>
              <w:t>Odzivni čas serviserja je največ 24 ur od trenutka obvestila o napaki ali okvari. Odzivni čas predstavlja čas od prijave oziroma obvestila o napaki s strani naročnika, do začetka intervencije in diagnosticiranja napake.</w:t>
            </w:r>
          </w:p>
          <w:p w14:paraId="11EB85B5" w14:textId="77777777" w:rsidR="008F6FA7" w:rsidRDefault="008F6FA7" w:rsidP="008F6FA7">
            <w:pPr>
              <w:spacing w:line="276" w:lineRule="auto"/>
              <w:jc w:val="both"/>
              <w:rPr>
                <w:rFonts w:ascii="Arial" w:hAnsi="Arial" w:cs="Arial"/>
                <w:sz w:val="18"/>
                <w:szCs w:val="18"/>
              </w:rPr>
            </w:pPr>
          </w:p>
          <w:p w14:paraId="54365234" w14:textId="1B046035" w:rsidR="008F6FA7" w:rsidRPr="008F6FA7" w:rsidRDefault="008F6FA7" w:rsidP="008F6FA7">
            <w:pPr>
              <w:spacing w:line="276" w:lineRule="auto"/>
              <w:jc w:val="both"/>
              <w:rPr>
                <w:rFonts w:ascii="Arial" w:hAnsi="Arial" w:cs="Arial"/>
                <w:sz w:val="18"/>
                <w:szCs w:val="18"/>
              </w:rPr>
            </w:pPr>
            <w:r w:rsidRPr="008F6FA7">
              <w:rPr>
                <w:rFonts w:ascii="Arial" w:hAnsi="Arial" w:cs="Arial"/>
                <w:sz w:val="18"/>
                <w:szCs w:val="18"/>
              </w:rPr>
              <w:t>Rok za odpravo napak (obdobje, v katerem mora dobavitelj ugotovljene napake odpraviti) je največ sedem (7) dni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79BB1E5" w14:textId="77777777" w:rsidR="008F6FA7" w:rsidRDefault="008F6FA7" w:rsidP="008F6FA7">
            <w:pPr>
              <w:spacing w:before="225" w:after="225" w:line="276" w:lineRule="auto"/>
              <w:jc w:val="both"/>
              <w:rPr>
                <w:rFonts w:ascii="Arial" w:hAnsi="Arial" w:cs="Arial"/>
                <w:sz w:val="18"/>
                <w:szCs w:val="18"/>
              </w:rPr>
            </w:pPr>
            <w:r w:rsidRPr="008F6FA7">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FFB6DAA" w14:textId="09675ED0" w:rsidR="00FB0357" w:rsidRPr="005B4366" w:rsidRDefault="0008204B" w:rsidP="008F6FA7">
            <w:pPr>
              <w:spacing w:before="225" w:after="225" w:line="276" w:lineRule="auto"/>
              <w:jc w:val="both"/>
              <w:rPr>
                <w:rFonts w:ascii="Arial" w:hAnsi="Arial" w:cs="Arial"/>
                <w:sz w:val="18"/>
                <w:szCs w:val="18"/>
              </w:rPr>
            </w:pPr>
            <w:r w:rsidRPr="008F6FA7">
              <w:rPr>
                <w:rFonts w:ascii="Arial" w:hAnsi="Arial" w:cs="Arial"/>
                <w:sz w:val="18"/>
                <w:szCs w:val="18"/>
              </w:rPr>
              <w:lastRenderedPageBreak/>
              <w:t>Vsi stroški (npr. nadomestni deli, delo, potni in drugi stroški...), ki nastanejo pri odpravi napak na opremi v garancijskem roku, bremenijo izvajalca v celoti.</w:t>
            </w:r>
          </w:p>
        </w:tc>
      </w:tr>
    </w:tbl>
    <w:p w14:paraId="098DE0F3" w14:textId="3461ECCE" w:rsidR="00BE7E6E" w:rsidRPr="00731494" w:rsidRDefault="0061351F">
      <w:pPr>
        <w:spacing w:after="0" w:line="240" w:lineRule="auto"/>
        <w:jc w:val="center"/>
      </w:pPr>
      <w:r>
        <w:rPr>
          <w:rFonts w:ascii="Arial" w:hAnsi="Arial" w:cs="Arial"/>
          <w:b/>
          <w:bCs/>
          <w:color w:val="000000"/>
          <w:sz w:val="18"/>
          <w:szCs w:val="18"/>
        </w:rPr>
        <w:lastRenderedPageBreak/>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2BC667B7" w:rsidR="00BE7E6E" w:rsidRPr="00731494" w:rsidRDefault="00FB0357">
      <w:pPr>
        <w:spacing w:after="0" w:line="240" w:lineRule="auto"/>
        <w:jc w:val="center"/>
      </w:pPr>
      <w:r>
        <w:rPr>
          <w:rFonts w:ascii="Arial" w:hAnsi="Arial" w:cs="Arial"/>
          <w:b/>
          <w:bCs/>
          <w:color w:val="000000"/>
          <w:sz w:val="18"/>
          <w:szCs w:val="18"/>
        </w:rPr>
        <w:t>2</w:t>
      </w:r>
      <w:r w:rsidR="0061351F">
        <w:rPr>
          <w:rFonts w:ascii="Arial" w:hAnsi="Arial" w:cs="Arial"/>
          <w:b/>
          <w:bCs/>
          <w:color w:val="000000"/>
          <w:sz w:val="18"/>
          <w:szCs w:val="18"/>
        </w:rPr>
        <w:t>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758598E4"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61351F">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14752A0"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61351F">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118C402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483977E6"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D5C956E" w14:textId="77777777" w:rsidR="00794EE2" w:rsidRPr="009A685E" w:rsidRDefault="00794EE2" w:rsidP="00794EE2">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 xml:space="preserve">Dobavitelj lahko namesto enega </w:t>
            </w:r>
            <w:r w:rsidRPr="009A685E">
              <w:rPr>
                <w:rFonts w:ascii="Arial" w:hAnsi="Arial" w:cs="Arial"/>
                <w:color w:val="000000" w:themeColor="text1"/>
                <w:sz w:val="18"/>
                <w:szCs w:val="18"/>
                <w:shd w:val="clear" w:color="auto" w:fill="FFFFFF"/>
              </w:rPr>
              <w:lastRenderedPageBreak/>
              <w:t>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3DD7381" w14:textId="77777777" w:rsidR="00794EE2" w:rsidRPr="009A685E" w:rsidRDefault="00794EE2" w:rsidP="00794EE2">
            <w:pPr>
              <w:spacing w:line="264" w:lineRule="auto"/>
              <w:jc w:val="both"/>
              <w:rPr>
                <w:rFonts w:ascii="Arial" w:hAnsi="Arial" w:cs="Arial"/>
                <w:sz w:val="18"/>
                <w:szCs w:val="18"/>
              </w:rPr>
            </w:pPr>
          </w:p>
          <w:p w14:paraId="21A4EDD6" w14:textId="77777777" w:rsidR="00794EE2" w:rsidRPr="009A685E" w:rsidRDefault="00794EE2" w:rsidP="00794EE2">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4F44F9A4" w14:textId="77777777" w:rsidR="00794EE2" w:rsidRPr="009A685E" w:rsidRDefault="00794EE2" w:rsidP="00794EE2">
            <w:pPr>
              <w:tabs>
                <w:tab w:val="left" w:pos="1725"/>
              </w:tabs>
              <w:spacing w:line="264" w:lineRule="auto"/>
              <w:jc w:val="both"/>
              <w:rPr>
                <w:rFonts w:ascii="Arial" w:hAnsi="Arial" w:cs="Arial"/>
                <w:sz w:val="18"/>
                <w:szCs w:val="18"/>
              </w:rPr>
            </w:pPr>
          </w:p>
          <w:p w14:paraId="2429ECAF" w14:textId="77777777" w:rsidR="00794EE2" w:rsidRPr="009A685E" w:rsidRDefault="00794EE2" w:rsidP="00794EE2">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69C2D2"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2F63FCE8"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29EA2B78" w14:textId="77777777" w:rsidR="00794EE2"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792769C" w14:textId="52C91174" w:rsidR="00794EE2" w:rsidRDefault="00794EE2" w:rsidP="00D46453">
            <w:pPr>
              <w:pStyle w:val="ListParagraph"/>
              <w:numPr>
                <w:ilvl w:val="0"/>
                <w:numId w:val="46"/>
              </w:numPr>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skladno z zahtevami razpisne dokumentacije oziroma pogodbe,</w:t>
            </w:r>
          </w:p>
          <w:p w14:paraId="68DCF43E" w14:textId="77777777" w:rsidR="00794EE2" w:rsidRPr="00733101" w:rsidRDefault="00794EE2" w:rsidP="00D46453">
            <w:pPr>
              <w:pStyle w:val="ListParagraph"/>
              <w:numPr>
                <w:ilvl w:val="0"/>
                <w:numId w:val="46"/>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F92E9DA"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42224FA6"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39566C18"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437DB7ED"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55C2CCA5" w14:textId="77777777" w:rsidR="00C07192" w:rsidRDefault="00C07192" w:rsidP="007B211B">
            <w:pPr>
              <w:spacing w:line="264" w:lineRule="auto"/>
              <w:contextualSpacing/>
              <w:jc w:val="both"/>
              <w:rPr>
                <w:rFonts w:ascii="Arial" w:hAnsi="Arial" w:cs="Arial"/>
                <w:sz w:val="18"/>
                <w:szCs w:val="18"/>
              </w:rPr>
            </w:pPr>
          </w:p>
          <w:p w14:paraId="59D12804" w14:textId="77777777" w:rsidR="007B211B" w:rsidRDefault="00794EE2" w:rsidP="007B211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01DDE273" w:rsidR="0061351F" w:rsidRPr="007B211B" w:rsidRDefault="0061351F" w:rsidP="007B211B">
            <w:pPr>
              <w:spacing w:line="264" w:lineRule="auto"/>
              <w:contextualSpacing/>
              <w:jc w:val="both"/>
              <w:rPr>
                <w:rFonts w:ascii="Arial" w:hAnsi="Arial" w:cs="Arial"/>
                <w:sz w:val="18"/>
                <w:szCs w:val="18"/>
              </w:rPr>
            </w:pPr>
          </w:p>
        </w:tc>
      </w:tr>
    </w:tbl>
    <w:p w14:paraId="127F8983" w14:textId="5FB9A019" w:rsidR="00BE7E6E" w:rsidRPr="00731494" w:rsidRDefault="00A11576">
      <w:pPr>
        <w:spacing w:after="0" w:line="240" w:lineRule="auto"/>
        <w:jc w:val="center"/>
      </w:pPr>
      <w:r w:rsidRPr="00731494">
        <w:rPr>
          <w:rFonts w:ascii="Arial" w:hAnsi="Arial" w:cs="Arial"/>
          <w:b/>
          <w:bCs/>
          <w:color w:val="000000"/>
          <w:sz w:val="18"/>
          <w:szCs w:val="18"/>
        </w:rPr>
        <w:lastRenderedPageBreak/>
        <w:t>2</w:t>
      </w:r>
      <w:r w:rsidR="0061351F">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02C836C" w14:textId="77777777" w:rsidR="007B211B" w:rsidRPr="009A685E" w:rsidRDefault="007B211B" w:rsidP="007B211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66BA94AF" w14:textId="77777777" w:rsidR="007B211B" w:rsidRPr="009A685E" w:rsidRDefault="007B211B" w:rsidP="007B211B">
            <w:pPr>
              <w:spacing w:line="276" w:lineRule="auto"/>
              <w:jc w:val="both"/>
              <w:rPr>
                <w:rFonts w:ascii="Arial" w:hAnsi="Arial" w:cs="Arial"/>
                <w:sz w:val="18"/>
                <w:szCs w:val="18"/>
              </w:rPr>
            </w:pPr>
          </w:p>
          <w:p w14:paraId="1EE6DE3C" w14:textId="77777777" w:rsidR="007B211B" w:rsidRPr="009A685E" w:rsidRDefault="007B211B" w:rsidP="007B211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19E8636A" w14:textId="77777777" w:rsidR="007B211B" w:rsidRPr="009A685E" w:rsidRDefault="007B211B" w:rsidP="007B211B">
            <w:pPr>
              <w:spacing w:line="276" w:lineRule="auto"/>
              <w:jc w:val="both"/>
              <w:rPr>
                <w:rFonts w:ascii="Arial" w:hAnsi="Arial" w:cs="Arial"/>
                <w:color w:val="000000" w:themeColor="text1"/>
                <w:sz w:val="18"/>
                <w:szCs w:val="18"/>
              </w:rPr>
            </w:pPr>
          </w:p>
          <w:p w14:paraId="033A9528" w14:textId="77777777" w:rsidR="007B211B" w:rsidRPr="009A685E" w:rsidRDefault="007B211B" w:rsidP="007B211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7978C31E" w14:textId="77777777" w:rsidR="007B211B" w:rsidRPr="009A685E" w:rsidRDefault="007B211B" w:rsidP="00D46453">
            <w:pPr>
              <w:pStyle w:val="ListParagraph"/>
              <w:numPr>
                <w:ilvl w:val="0"/>
                <w:numId w:val="47"/>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28E260D2" w14:textId="77777777" w:rsidR="007B211B" w:rsidRDefault="007B211B" w:rsidP="00D46453">
            <w:pPr>
              <w:pStyle w:val="ListParagraph"/>
              <w:numPr>
                <w:ilvl w:val="0"/>
                <w:numId w:val="47"/>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0FA9198E" w14:textId="06AF6397" w:rsidR="007B211B" w:rsidRPr="00733101" w:rsidRDefault="007B211B" w:rsidP="00D46453">
            <w:pPr>
              <w:pStyle w:val="ListParagraph"/>
              <w:numPr>
                <w:ilvl w:val="0"/>
                <w:numId w:val="47"/>
              </w:numPr>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skladno z zahtevami razpisne dokumentacije oziroma pogodbe,</w:t>
            </w:r>
          </w:p>
          <w:p w14:paraId="265CC839" w14:textId="77777777" w:rsidR="007B211B" w:rsidRDefault="007B211B" w:rsidP="00D46453">
            <w:pPr>
              <w:pStyle w:val="ListParagraph"/>
              <w:numPr>
                <w:ilvl w:val="0"/>
                <w:numId w:val="47"/>
              </w:numPr>
              <w:suppressAutoHyphens/>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65EC2BA" w:rsidR="00BE7E6E" w:rsidRPr="007B211B" w:rsidRDefault="007B211B" w:rsidP="00D46453">
            <w:pPr>
              <w:pStyle w:val="ListParagraph"/>
              <w:numPr>
                <w:ilvl w:val="0"/>
                <w:numId w:val="47"/>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1965F3A0" w14:textId="77777777" w:rsidR="0061351F" w:rsidRDefault="0061351F">
      <w:pPr>
        <w:spacing w:before="225" w:after="225" w:line="240" w:lineRule="auto"/>
        <w:jc w:val="both"/>
        <w:rPr>
          <w:rFonts w:ascii="Arial" w:hAnsi="Arial" w:cs="Arial"/>
          <w:b/>
          <w:bCs/>
          <w:color w:val="000000"/>
          <w:sz w:val="18"/>
          <w:szCs w:val="18"/>
        </w:rPr>
      </w:pPr>
    </w:p>
    <w:p w14:paraId="30E8938B" w14:textId="0F1450A1"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6F3FCE59"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285E5F">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285E5F">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rsidP="005B4366">
            <w:pPr>
              <w:spacing w:before="120" w:after="120"/>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rsidP="005B4366">
            <w:pPr>
              <w:spacing w:before="120" w:after="120"/>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rsidP="005B4366">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7DDC226A"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012146E8"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lastRenderedPageBreak/>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74A9D246"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31F4B6C7" w:rsidR="00BE7E6E" w:rsidRPr="00731494" w:rsidRDefault="0061351F">
      <w:pPr>
        <w:spacing w:after="0" w:line="240" w:lineRule="auto"/>
        <w:jc w:val="center"/>
      </w:pPr>
      <w:r>
        <w:rPr>
          <w:rFonts w:ascii="Arial" w:hAnsi="Arial" w:cs="Arial"/>
          <w:b/>
          <w:bCs/>
          <w:color w:val="000000"/>
          <w:sz w:val="18"/>
          <w:szCs w:val="18"/>
        </w:rPr>
        <w:t>29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40BE14B3"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414AC2A" w:rsidR="00BE7E6E" w:rsidRPr="00731494" w:rsidRDefault="00AF4793">
      <w:pPr>
        <w:spacing w:after="0" w:line="240" w:lineRule="auto"/>
        <w:jc w:val="center"/>
      </w:pPr>
      <w:r w:rsidRPr="00731494">
        <w:rPr>
          <w:rFonts w:ascii="Arial" w:hAnsi="Arial" w:cs="Arial"/>
          <w:b/>
          <w:bCs/>
          <w:color w:val="000000"/>
          <w:sz w:val="18"/>
          <w:szCs w:val="18"/>
        </w:rPr>
        <w:t>3</w:t>
      </w:r>
      <w:r w:rsidR="0061351F">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81D7FC0" w:rsidR="003B3D19" w:rsidRPr="00731494" w:rsidRDefault="003B3D19" w:rsidP="003B3D19">
      <w:pPr>
        <w:spacing w:after="0" w:line="240" w:lineRule="auto"/>
        <w:jc w:val="center"/>
      </w:pPr>
      <w:r w:rsidRPr="00731494">
        <w:rPr>
          <w:rFonts w:ascii="Arial" w:hAnsi="Arial" w:cs="Arial"/>
          <w:b/>
          <w:bCs/>
          <w:color w:val="000000"/>
          <w:sz w:val="18"/>
          <w:szCs w:val="18"/>
        </w:rPr>
        <w:t>3</w:t>
      </w:r>
      <w:r w:rsidR="0061351F">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 xml:space="preserve">Pogodba je sklenjena z dnem podpisa obeh pogodbenih strank, veljati pa začne, ko dobavitelj predloži naročniku finančno zavarovanje za dobro izvedbo pogodbenih obveznosti. V kolikor dobavitelj ne predloži </w:t>
            </w:r>
            <w:r w:rsidRPr="003B3D19">
              <w:rPr>
                <w:rFonts w:ascii="Arial" w:hAnsi="Arial" w:cs="Arial"/>
                <w:color w:val="000000"/>
                <w:sz w:val="18"/>
                <w:szCs w:val="18"/>
              </w:rPr>
              <w:lastRenderedPageBreak/>
              <w:t>zavarovanja za dobro izvedbo pogodbenih obveznosti skladno z zahtevami in v rokih določenih v tej pogodbi lahko naročnik odstopi od pogodbe.</w:t>
            </w:r>
          </w:p>
        </w:tc>
      </w:tr>
    </w:tbl>
    <w:p w14:paraId="3C50F6B1" w14:textId="1EBAE74E" w:rsidR="00BE7E6E" w:rsidRPr="00731494" w:rsidRDefault="00AF4793">
      <w:pPr>
        <w:spacing w:after="0" w:line="240" w:lineRule="auto"/>
        <w:jc w:val="center"/>
      </w:pPr>
      <w:r w:rsidRPr="00731494">
        <w:rPr>
          <w:rFonts w:ascii="Arial" w:hAnsi="Arial" w:cs="Arial"/>
          <w:b/>
          <w:bCs/>
          <w:color w:val="000000"/>
          <w:sz w:val="18"/>
          <w:szCs w:val="18"/>
        </w:rPr>
        <w:lastRenderedPageBreak/>
        <w:t>3</w:t>
      </w:r>
      <w:r w:rsidR="0061351F">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04B55DC2" w:rsidR="0034300A" w:rsidRDefault="00A11576" w:rsidP="00285E5F">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AACEF2C" w14:textId="77777777" w:rsidR="000756CA" w:rsidRDefault="00C07192">
      <w:pPr>
        <w:rPr>
          <w:rFonts w:ascii="Arial" w:hAnsi="Arial" w:cs="Arial"/>
          <w:color w:val="000000"/>
          <w:sz w:val="18"/>
          <w:szCs w:val="18"/>
        </w:rPr>
        <w:sectPr w:rsidR="000756CA" w:rsidSect="00D931BF">
          <w:pgSz w:w="11906" w:h="16838"/>
          <w:pgMar w:top="1418" w:right="1418" w:bottom="1418" w:left="1418" w:header="567" w:footer="680" w:gutter="0"/>
          <w:cols w:space="708"/>
          <w:docGrid w:linePitch="360"/>
        </w:sectPr>
      </w:pPr>
      <w:r>
        <w:rPr>
          <w:rFonts w:ascii="Arial" w:hAnsi="Arial" w:cs="Arial"/>
          <w:color w:val="000000"/>
          <w:sz w:val="18"/>
          <w:szCs w:val="18"/>
        </w:rPr>
        <w:br w:type="page"/>
      </w:r>
    </w:p>
    <w:p w14:paraId="63F0EEA1" w14:textId="77777777" w:rsidR="000756CA" w:rsidRPr="00731494" w:rsidRDefault="000756CA" w:rsidP="000756C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r>
        <w:rPr>
          <w:rFonts w:ascii="Arial" w:hAnsi="Arial" w:cs="Arial"/>
          <w:color w:val="FFFFFF" w:themeColor="background1"/>
        </w:rPr>
        <w:t xml:space="preserve"> za dobavo potrošnih materialov</w:t>
      </w:r>
    </w:p>
    <w:p w14:paraId="2CFF8E4D" w14:textId="77777777" w:rsidR="000756CA" w:rsidRPr="00731494" w:rsidRDefault="000756CA" w:rsidP="000756CA">
      <w:pPr>
        <w:rPr>
          <w:rFonts w:ascii="Arial" w:hAnsi="Arial" w:cs="Arial"/>
        </w:rPr>
      </w:pPr>
    </w:p>
    <w:p w14:paraId="6302E475" w14:textId="77777777" w:rsidR="000756CA" w:rsidRDefault="000756CA" w:rsidP="000756CA">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Pr="001E4689">
        <w:rPr>
          <w:rFonts w:ascii="Arial" w:hAnsi="Arial" w:cs="Arial"/>
          <w:b/>
          <w:bCs/>
          <w:color w:val="000000"/>
          <w:sz w:val="27"/>
          <w:szCs w:val="27"/>
        </w:rPr>
        <w:t>NAKUP</w:t>
      </w:r>
      <w:r>
        <w:rPr>
          <w:rFonts w:ascii="Arial" w:hAnsi="Arial" w:cs="Arial"/>
          <w:b/>
          <w:bCs/>
          <w:color w:val="000000"/>
          <w:sz w:val="27"/>
          <w:szCs w:val="27"/>
        </w:rPr>
        <w:t>U</w:t>
      </w:r>
      <w:r w:rsidRPr="001E4689">
        <w:rPr>
          <w:rFonts w:ascii="Arial" w:hAnsi="Arial" w:cs="Arial"/>
          <w:b/>
          <w:bCs/>
          <w:color w:val="000000"/>
          <w:sz w:val="27"/>
          <w:szCs w:val="27"/>
        </w:rPr>
        <w:t xml:space="preserve"> </w:t>
      </w:r>
      <w:r>
        <w:rPr>
          <w:rFonts w:ascii="Arial" w:hAnsi="Arial" w:cs="Arial"/>
          <w:b/>
          <w:bCs/>
          <w:color w:val="000000"/>
          <w:sz w:val="27"/>
          <w:szCs w:val="27"/>
        </w:rPr>
        <w:t xml:space="preserve">POTROŠNIH MATERIALOV ZA </w:t>
      </w:r>
      <w:r w:rsidRPr="009C3B6E">
        <w:rPr>
          <w:rFonts w:ascii="Arial" w:hAnsi="Arial" w:cs="Arial"/>
          <w:b/>
          <w:bCs/>
          <w:color w:val="000000"/>
          <w:sz w:val="27"/>
          <w:szCs w:val="27"/>
        </w:rPr>
        <w:t>SISTEM</w:t>
      </w:r>
      <w:r>
        <w:rPr>
          <w:rFonts w:ascii="Arial" w:hAnsi="Arial" w:cs="Arial"/>
          <w:b/>
          <w:bCs/>
          <w:color w:val="000000"/>
          <w:sz w:val="27"/>
          <w:szCs w:val="27"/>
        </w:rPr>
        <w:t>E</w:t>
      </w:r>
      <w:r w:rsidRPr="009C3B6E">
        <w:rPr>
          <w:rFonts w:ascii="Arial" w:hAnsi="Arial" w:cs="Arial"/>
          <w:b/>
          <w:bCs/>
          <w:color w:val="000000"/>
          <w:sz w:val="27"/>
          <w:szCs w:val="27"/>
        </w:rPr>
        <w:t xml:space="preserve"> ZA VPENJANJE GLAVE ZA POTREBE UKC LJUBLJANA</w:t>
      </w:r>
    </w:p>
    <w:p w14:paraId="73655E58" w14:textId="77777777" w:rsidR="000756CA" w:rsidRPr="00731494" w:rsidRDefault="000756CA" w:rsidP="000756CA">
      <w:pPr>
        <w:spacing w:before="225" w:after="225" w:line="240" w:lineRule="auto"/>
        <w:jc w:val="center"/>
        <w:rPr>
          <w:rFonts w:ascii="Arial" w:hAnsi="Arial" w:cs="Arial"/>
          <w:b/>
          <w:bCs/>
          <w:color w:val="000000"/>
          <w:sz w:val="27"/>
          <w:szCs w:val="27"/>
        </w:rPr>
      </w:pPr>
    </w:p>
    <w:p w14:paraId="12E152E1" w14:textId="77777777" w:rsidR="000756CA" w:rsidRPr="00731494" w:rsidRDefault="000756CA" w:rsidP="000756CA">
      <w:pPr>
        <w:spacing w:before="225" w:after="225" w:line="240" w:lineRule="auto"/>
        <w:jc w:val="center"/>
      </w:pPr>
      <w:r w:rsidRPr="00731494">
        <w:rPr>
          <w:rFonts w:ascii="Arial" w:hAnsi="Arial" w:cs="Arial"/>
          <w:color w:val="000000"/>
          <w:sz w:val="18"/>
          <w:szCs w:val="18"/>
        </w:rPr>
        <w:t>sklenjena med</w:t>
      </w:r>
    </w:p>
    <w:p w14:paraId="693538CF" w14:textId="77777777" w:rsidR="000756CA" w:rsidRPr="00731494" w:rsidRDefault="000756CA" w:rsidP="000756CA">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0756CA" w:rsidRPr="00731494" w14:paraId="046E4769" w14:textId="77777777" w:rsidTr="00C866CB">
        <w:tc>
          <w:tcPr>
            <w:tcW w:w="3300" w:type="dxa"/>
            <w:tcMar>
              <w:top w:w="0" w:type="auto"/>
              <w:bottom w:w="0" w:type="auto"/>
            </w:tcMar>
            <w:vAlign w:val="center"/>
          </w:tcPr>
          <w:p w14:paraId="39D14A72" w14:textId="77777777" w:rsidR="000756CA" w:rsidRPr="00731494" w:rsidRDefault="000756CA" w:rsidP="00C866CB">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2D21CAD0" w14:textId="77777777" w:rsidR="000756CA" w:rsidRPr="00731494" w:rsidRDefault="000756CA" w:rsidP="00C866CB">
            <w:r w:rsidRPr="00731494">
              <w:rPr>
                <w:rFonts w:ascii="Arial" w:hAnsi="Arial" w:cs="Arial"/>
                <w:color w:val="000000"/>
                <w:position w:val="-2"/>
                <w:sz w:val="18"/>
                <w:szCs w:val="18"/>
              </w:rPr>
              <w:t>5057272000</w:t>
            </w:r>
          </w:p>
        </w:tc>
      </w:tr>
      <w:tr w:rsidR="000756CA" w:rsidRPr="00731494" w14:paraId="3AB8F208" w14:textId="77777777" w:rsidTr="00C866CB">
        <w:tc>
          <w:tcPr>
            <w:tcW w:w="3300" w:type="dxa"/>
            <w:tcMar>
              <w:top w:w="0" w:type="auto"/>
              <w:bottom w:w="0" w:type="auto"/>
            </w:tcMar>
            <w:vAlign w:val="center"/>
          </w:tcPr>
          <w:p w14:paraId="15B64351" w14:textId="77777777" w:rsidR="000756CA" w:rsidRPr="00731494" w:rsidRDefault="000756CA" w:rsidP="00C866CB">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C41286F" w14:textId="77777777" w:rsidR="000756CA" w:rsidRPr="00731494" w:rsidRDefault="000756CA" w:rsidP="00C866CB">
            <w:r w:rsidRPr="00731494">
              <w:rPr>
                <w:rFonts w:ascii="Arial" w:hAnsi="Arial" w:cs="Arial"/>
                <w:color w:val="000000"/>
                <w:position w:val="-2"/>
                <w:sz w:val="18"/>
                <w:szCs w:val="18"/>
              </w:rPr>
              <w:t>SI 52111776</w:t>
            </w:r>
          </w:p>
        </w:tc>
      </w:tr>
      <w:tr w:rsidR="000756CA" w:rsidRPr="00731494" w14:paraId="4F854F5A" w14:textId="77777777" w:rsidTr="00C866CB">
        <w:tc>
          <w:tcPr>
            <w:tcW w:w="3300" w:type="dxa"/>
            <w:tcMar>
              <w:top w:w="0" w:type="auto"/>
              <w:bottom w:w="0" w:type="auto"/>
            </w:tcMar>
            <w:vAlign w:val="center"/>
          </w:tcPr>
          <w:p w14:paraId="6429F03A" w14:textId="77777777" w:rsidR="000756CA" w:rsidRPr="00731494" w:rsidRDefault="000756CA" w:rsidP="00C866CB">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37F1BA50" w14:textId="77777777" w:rsidR="000756CA" w:rsidRPr="00731494" w:rsidRDefault="000756CA" w:rsidP="00C866CB">
            <w:r w:rsidRPr="00731494">
              <w:rPr>
                <w:rFonts w:ascii="Arial" w:hAnsi="Arial" w:cs="Arial"/>
                <w:color w:val="000000"/>
                <w:position w:val="-2"/>
                <w:sz w:val="18"/>
                <w:szCs w:val="18"/>
              </w:rPr>
              <w:t>SI56 0110 0603 0277 894</w:t>
            </w:r>
          </w:p>
        </w:tc>
      </w:tr>
    </w:tbl>
    <w:p w14:paraId="484203B1" w14:textId="77777777" w:rsidR="000756CA" w:rsidRPr="00731494" w:rsidRDefault="000756CA" w:rsidP="000756CA">
      <w:pPr>
        <w:spacing w:before="225" w:after="225" w:line="240" w:lineRule="auto"/>
        <w:jc w:val="center"/>
      </w:pPr>
      <w:r w:rsidRPr="00731494">
        <w:rPr>
          <w:rFonts w:ascii="Arial" w:hAnsi="Arial" w:cs="Arial"/>
          <w:color w:val="000000"/>
          <w:sz w:val="18"/>
          <w:szCs w:val="18"/>
        </w:rPr>
        <w:t>in</w:t>
      </w:r>
    </w:p>
    <w:p w14:paraId="27946888"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756CA" w:rsidRPr="00731494" w14:paraId="78B297C3" w14:textId="77777777" w:rsidTr="00C866CB">
        <w:tc>
          <w:tcPr>
            <w:tcW w:w="3300" w:type="dxa"/>
            <w:tcMar>
              <w:top w:w="0" w:type="auto"/>
              <w:bottom w:w="0" w:type="auto"/>
            </w:tcMar>
            <w:vAlign w:val="center"/>
          </w:tcPr>
          <w:p w14:paraId="037AEAF9" w14:textId="77777777" w:rsidR="000756CA" w:rsidRPr="00731494" w:rsidRDefault="000756CA" w:rsidP="00C866CB">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950376" w14:textId="77777777" w:rsidR="000756CA" w:rsidRPr="00731494" w:rsidRDefault="000756CA" w:rsidP="00C866CB">
            <w:r w:rsidRPr="00731494">
              <w:rPr>
                <w:rFonts w:ascii="Arial" w:hAnsi="Arial" w:cs="Arial"/>
                <w:color w:val="000000"/>
                <w:position w:val="-2"/>
                <w:sz w:val="18"/>
                <w:szCs w:val="18"/>
              </w:rPr>
              <w:t> </w:t>
            </w:r>
          </w:p>
        </w:tc>
      </w:tr>
      <w:tr w:rsidR="000756CA" w:rsidRPr="00731494" w14:paraId="7F058CB7" w14:textId="77777777" w:rsidTr="00C866CB">
        <w:tc>
          <w:tcPr>
            <w:tcW w:w="3300" w:type="dxa"/>
            <w:tcMar>
              <w:top w:w="0" w:type="auto"/>
              <w:bottom w:w="0" w:type="auto"/>
            </w:tcMar>
            <w:vAlign w:val="center"/>
          </w:tcPr>
          <w:p w14:paraId="76750222" w14:textId="77777777" w:rsidR="000756CA" w:rsidRPr="00731494" w:rsidRDefault="000756CA" w:rsidP="00C866CB">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1DFBA95" w14:textId="77777777" w:rsidR="000756CA" w:rsidRPr="00731494" w:rsidRDefault="000756CA" w:rsidP="00C866CB">
            <w:r w:rsidRPr="00731494">
              <w:rPr>
                <w:rFonts w:ascii="Arial" w:hAnsi="Arial" w:cs="Arial"/>
                <w:color w:val="000000"/>
                <w:position w:val="-2"/>
                <w:sz w:val="18"/>
                <w:szCs w:val="18"/>
              </w:rPr>
              <w:t> </w:t>
            </w:r>
          </w:p>
        </w:tc>
      </w:tr>
      <w:tr w:rsidR="000756CA" w:rsidRPr="00731494" w14:paraId="5C35092D" w14:textId="77777777" w:rsidTr="00C866CB">
        <w:tc>
          <w:tcPr>
            <w:tcW w:w="3300" w:type="dxa"/>
            <w:tcMar>
              <w:top w:w="0" w:type="auto"/>
              <w:bottom w:w="0" w:type="auto"/>
            </w:tcMar>
            <w:vAlign w:val="center"/>
          </w:tcPr>
          <w:p w14:paraId="12F4373B" w14:textId="77777777" w:rsidR="000756CA" w:rsidRPr="00731494" w:rsidRDefault="000756CA" w:rsidP="00C866CB">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DF7884F" w14:textId="77777777" w:rsidR="000756CA" w:rsidRPr="00731494" w:rsidRDefault="000756CA" w:rsidP="00C866CB">
            <w:r w:rsidRPr="00731494">
              <w:rPr>
                <w:rFonts w:ascii="Arial" w:hAnsi="Arial" w:cs="Arial"/>
                <w:color w:val="000000"/>
                <w:position w:val="-2"/>
                <w:sz w:val="18"/>
                <w:szCs w:val="18"/>
              </w:rPr>
              <w:t> </w:t>
            </w:r>
          </w:p>
        </w:tc>
      </w:tr>
    </w:tbl>
    <w:p w14:paraId="2135E7A4" w14:textId="77777777" w:rsidR="000756CA" w:rsidRPr="00731494" w:rsidRDefault="000756CA" w:rsidP="000756CA">
      <w:pPr>
        <w:spacing w:before="225" w:after="225" w:line="240" w:lineRule="auto"/>
        <w:jc w:val="both"/>
      </w:pPr>
    </w:p>
    <w:p w14:paraId="2C044CBB"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 UVODNE DOLOČBE</w:t>
      </w:r>
    </w:p>
    <w:p w14:paraId="3C0066B8" w14:textId="77777777" w:rsidR="000756CA" w:rsidRPr="00731494" w:rsidRDefault="000756CA" w:rsidP="000756CA">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756CA" w:rsidRPr="00731494" w14:paraId="56CD7D12" w14:textId="77777777" w:rsidTr="00C866CB">
        <w:tc>
          <w:tcPr>
            <w:tcW w:w="0" w:type="auto"/>
            <w:tcMar>
              <w:top w:w="0" w:type="auto"/>
              <w:bottom w:w="0" w:type="auto"/>
            </w:tcMar>
          </w:tcPr>
          <w:p w14:paraId="767170F0" w14:textId="597CF15C" w:rsidR="000756CA" w:rsidRPr="00731494" w:rsidRDefault="000756CA" w:rsidP="00C866CB">
            <w:pPr>
              <w:spacing w:before="225" w:after="225"/>
              <w:jc w:val="both"/>
            </w:pPr>
            <w:r w:rsidRPr="00731494">
              <w:rPr>
                <w:rFonts w:ascii="Arial" w:hAnsi="Arial" w:cs="Arial"/>
                <w:color w:val="000000"/>
                <w:sz w:val="18"/>
                <w:szCs w:val="18"/>
              </w:rPr>
              <w:t xml:space="preserve">Naročnik in dobavitelj </w:t>
            </w:r>
            <w:r>
              <w:rPr>
                <w:rFonts w:ascii="Arial" w:hAnsi="Arial" w:cs="Arial"/>
                <w:color w:val="000000"/>
                <w:sz w:val="18"/>
                <w:szCs w:val="18"/>
              </w:rPr>
              <w:t xml:space="preserve">uvodoma </w:t>
            </w:r>
            <w:r w:rsidRPr="00731494">
              <w:rPr>
                <w:rFonts w:ascii="Arial" w:hAnsi="Arial" w:cs="Arial"/>
                <w:color w:val="000000"/>
                <w:sz w:val="18"/>
                <w:szCs w:val="18"/>
              </w:rPr>
              <w:t>ugotavljata, da:</w:t>
            </w:r>
          </w:p>
          <w:tbl>
            <w:tblPr>
              <w:tblStyle w:val="NormalTablePHPDOCX"/>
              <w:tblW w:w="0" w:type="auto"/>
              <w:tblLook w:val="04A0" w:firstRow="1" w:lastRow="0" w:firstColumn="1" w:lastColumn="0" w:noHBand="0" w:noVBand="1"/>
            </w:tblPr>
            <w:tblGrid>
              <w:gridCol w:w="8746"/>
            </w:tblGrid>
            <w:tr w:rsidR="000756CA" w:rsidRPr="00731494" w14:paraId="73B99EBB" w14:textId="77777777" w:rsidTr="00C866CB">
              <w:tc>
                <w:tcPr>
                  <w:tcW w:w="0" w:type="auto"/>
                  <w:tcMar>
                    <w:top w:w="0" w:type="auto"/>
                    <w:bottom w:w="0" w:type="auto"/>
                  </w:tcMar>
                </w:tcPr>
                <w:p w14:paraId="685FC3D5" w14:textId="77777777" w:rsidR="00866B46" w:rsidRDefault="000756CA"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 xml:space="preserve">je naročnik na Portalu javnih naročil dne _____ pod oznako objave _________ in dne _________ pod oznako objave ____________ </w:t>
                  </w:r>
                  <w:r w:rsidRPr="00731494">
                    <w:rPr>
                      <w:rFonts w:ascii="Arial" w:hAnsi="Arial" w:cs="Arial"/>
                      <w:color w:val="000000"/>
                      <w:sz w:val="18"/>
                      <w:szCs w:val="18"/>
                    </w:rPr>
                    <w:t>v Dopolnilu k Uradnemu listu EU (TED)</w:t>
                  </w:r>
                  <w:r>
                    <w:rPr>
                      <w:rFonts w:ascii="Arial" w:hAnsi="Arial" w:cs="Arial"/>
                      <w:color w:val="000000"/>
                      <w:sz w:val="18"/>
                      <w:szCs w:val="18"/>
                    </w:rPr>
                    <w:t>, objavil javno naročilo z naslovom: »</w:t>
                  </w:r>
                  <w:r w:rsidRPr="000756CA">
                    <w:rPr>
                      <w:rFonts w:ascii="Arial" w:hAnsi="Arial" w:cs="Arial"/>
                      <w:color w:val="000000"/>
                      <w:sz w:val="18"/>
                      <w:szCs w:val="18"/>
                    </w:rPr>
                    <w:t>Nakup sistemov za vpenjanje glave za potrebe UKC Ljubljana</w:t>
                  </w:r>
                  <w:r>
                    <w:rPr>
                      <w:rFonts w:ascii="Arial" w:hAnsi="Arial" w:cs="Arial"/>
                      <w:color w:val="000000"/>
                      <w:sz w:val="18"/>
                      <w:szCs w:val="18"/>
                    </w:rPr>
                    <w:t>«</w:t>
                  </w:r>
                  <w:r w:rsidR="00866B46">
                    <w:rPr>
                      <w:rFonts w:ascii="Arial" w:hAnsi="Arial" w:cs="Arial"/>
                      <w:color w:val="000000"/>
                      <w:sz w:val="18"/>
                      <w:szCs w:val="18"/>
                    </w:rPr>
                    <w:t>,</w:t>
                  </w:r>
                </w:p>
                <w:p w14:paraId="1354403B"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je bil dobavitelj v okviru javnega naročila izbran kot najugodnejši ponudnik,</w:t>
                  </w:r>
                </w:p>
                <w:p w14:paraId="201A646D"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 xml:space="preserve">da sta naročnik in dobavitelj dne ______ sklenila Pogodbo o dobavi in nakupu </w:t>
                  </w:r>
                  <w:r w:rsidRPr="000756CA">
                    <w:rPr>
                      <w:rFonts w:ascii="Arial" w:hAnsi="Arial" w:cs="Arial"/>
                      <w:color w:val="000000"/>
                      <w:sz w:val="18"/>
                      <w:szCs w:val="18"/>
                    </w:rPr>
                    <w:t>sistemov za vpenjanje glave za potrebe UKC Ljubljana</w:t>
                  </w:r>
                  <w:r>
                    <w:rPr>
                      <w:rFonts w:ascii="Arial" w:hAnsi="Arial" w:cs="Arial"/>
                      <w:color w:val="000000"/>
                      <w:sz w:val="18"/>
                      <w:szCs w:val="18"/>
                    </w:rPr>
                    <w:t>, št. pogodbe: ________</w:t>
                  </w:r>
                </w:p>
                <w:p w14:paraId="68987A48"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je v okviru predmeta javnega naročila predvidena tudi dobava potrošnih materialov (žebljičkov) za dobavljene sisteme za vpenjanje glave in</w:t>
                  </w:r>
                </w:p>
                <w:p w14:paraId="10504D7E" w14:textId="5D43C604" w:rsidR="000756CA" w:rsidRP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da se za namen zagotavljanja dobave potrošnih materialov oziroma žebljičkov sklepa predmeta pogodba.</w:t>
                  </w:r>
                </w:p>
              </w:tc>
            </w:tr>
          </w:tbl>
          <w:p w14:paraId="330B6279" w14:textId="2E7BEA05" w:rsidR="000756CA" w:rsidRPr="00731494" w:rsidRDefault="000756CA" w:rsidP="00C866CB">
            <w:pPr>
              <w:spacing w:before="225" w:after="225"/>
              <w:jc w:val="both"/>
              <w:rPr>
                <w:rFonts w:ascii="Arial" w:hAnsi="Arial" w:cs="Arial"/>
                <w:color w:val="000000"/>
                <w:sz w:val="18"/>
                <w:szCs w:val="18"/>
              </w:rPr>
            </w:pPr>
          </w:p>
        </w:tc>
      </w:tr>
    </w:tbl>
    <w:p w14:paraId="7C8733CF" w14:textId="77777777" w:rsidR="000756CA" w:rsidRDefault="000756CA" w:rsidP="000756CA">
      <w:pPr>
        <w:spacing w:before="225" w:after="225" w:line="240" w:lineRule="auto"/>
        <w:jc w:val="both"/>
        <w:rPr>
          <w:rFonts w:ascii="Arial" w:hAnsi="Arial" w:cs="Arial"/>
          <w:b/>
          <w:bCs/>
          <w:color w:val="000000"/>
          <w:sz w:val="18"/>
          <w:szCs w:val="18"/>
        </w:rPr>
      </w:pPr>
    </w:p>
    <w:p w14:paraId="69DB9611"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II. PREDMET POGODBE</w:t>
      </w:r>
    </w:p>
    <w:p w14:paraId="2818EC69" w14:textId="77777777" w:rsidR="000756CA" w:rsidRPr="00731494" w:rsidRDefault="000756CA" w:rsidP="000756CA">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756CA" w:rsidRPr="00731494" w14:paraId="217BE664" w14:textId="77777777" w:rsidTr="00C866CB">
        <w:tc>
          <w:tcPr>
            <w:tcW w:w="0" w:type="auto"/>
            <w:tcMar>
              <w:top w:w="0" w:type="auto"/>
              <w:bottom w:w="0" w:type="auto"/>
            </w:tcMar>
          </w:tcPr>
          <w:p w14:paraId="6BDACB68" w14:textId="77777777" w:rsidR="000756CA"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866B46">
              <w:rPr>
                <w:rFonts w:ascii="Arial" w:hAnsi="Arial" w:cs="Arial"/>
                <w:color w:val="000000"/>
                <w:sz w:val="18"/>
                <w:szCs w:val="18"/>
              </w:rPr>
              <w:t xml:space="preserve">sukcesivno dobavljal potrošne materiale (navadne in </w:t>
            </w:r>
            <w:r w:rsidR="00866B46" w:rsidRPr="00866B46">
              <w:rPr>
                <w:rFonts w:ascii="Arial" w:hAnsi="Arial" w:cs="Arial"/>
                <w:color w:val="000000"/>
                <w:sz w:val="18"/>
                <w:szCs w:val="18"/>
              </w:rPr>
              <w:t>radiolucentn</w:t>
            </w:r>
            <w:r w:rsidR="00866B46">
              <w:rPr>
                <w:rFonts w:ascii="Arial" w:hAnsi="Arial" w:cs="Arial"/>
                <w:color w:val="000000"/>
                <w:sz w:val="18"/>
                <w:szCs w:val="18"/>
              </w:rPr>
              <w:t xml:space="preserve">e žebljičke) za </w:t>
            </w:r>
            <w:r>
              <w:rPr>
                <w:rFonts w:ascii="Arial" w:hAnsi="Arial" w:cs="Arial"/>
                <w:color w:val="000000"/>
                <w:sz w:val="18"/>
                <w:szCs w:val="18"/>
              </w:rPr>
              <w:t xml:space="preserve">sisteme </w:t>
            </w:r>
            <w:r w:rsidRPr="007A3ACC">
              <w:rPr>
                <w:rFonts w:ascii="Arial" w:hAnsi="Arial" w:cs="Arial"/>
                <w:color w:val="000000"/>
                <w:sz w:val="18"/>
                <w:szCs w:val="18"/>
              </w:rPr>
              <w:t xml:space="preserve">za vpenjanje glave </w:t>
            </w:r>
            <w:r>
              <w:rPr>
                <w:rFonts w:ascii="Arial" w:hAnsi="Arial" w:cs="Arial"/>
                <w:color w:val="000000"/>
                <w:sz w:val="18"/>
                <w:szCs w:val="18"/>
              </w:rPr>
              <w:t xml:space="preserve">za obdobje 60 mesecev od datuma sklenitve te pogodbe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2380DBC5" w14:textId="512322E3" w:rsidR="00534B2E" w:rsidRPr="00503DC4" w:rsidRDefault="00534B2E" w:rsidP="00C866C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Ocenjena količina potrošnih materialov je </w:t>
            </w:r>
            <w:r w:rsidRPr="00534B2E">
              <w:rPr>
                <w:rFonts w:ascii="Arial" w:hAnsi="Arial" w:cs="Arial"/>
                <w:color w:val="000000"/>
                <w:sz w:val="18"/>
                <w:szCs w:val="18"/>
              </w:rPr>
              <w:t>800 zavitkov navadnih žebljičkov na leto in 100 zavitkov radiolucentnih žebljičkov na leto</w:t>
            </w:r>
            <w:r>
              <w:rPr>
                <w:rFonts w:ascii="Arial" w:hAnsi="Arial" w:cs="Arial"/>
                <w:color w:val="000000"/>
                <w:sz w:val="18"/>
                <w:szCs w:val="18"/>
              </w:rPr>
              <w:t xml:space="preserve">, kar za celotno obdobje veljavnosti sklenjene pogodbe pomeni 4.000 zavitkov navadnih žebljičkov in 500 zavitkov </w:t>
            </w:r>
            <w:r w:rsidRPr="00534B2E">
              <w:rPr>
                <w:rFonts w:ascii="Arial" w:hAnsi="Arial" w:cs="Arial"/>
                <w:color w:val="000000"/>
                <w:sz w:val="18"/>
                <w:szCs w:val="18"/>
              </w:rPr>
              <w:t>radiolucentnih žebljičkov</w:t>
            </w:r>
            <w:r>
              <w:rPr>
                <w:rFonts w:ascii="Arial" w:hAnsi="Arial" w:cs="Arial"/>
                <w:color w:val="000000"/>
                <w:sz w:val="18"/>
                <w:szCs w:val="18"/>
              </w:rPr>
              <w:t>. Vezano na navedene količine se pogodbeni stranki strinjata, da predstavljajo ocenjene količine, ki za naročnika niso zavezujoče. Naročnik bo potrošne materiale oziroma žebljičke naročal skladno z dejanskimi potrebami, zato je dejanska količina lahko manjša oziroma večja. V primeru povečanja količin se pogodbeni stranki dogovorita, da to ne bo presegalo 30 %.</w:t>
            </w:r>
          </w:p>
        </w:tc>
      </w:tr>
    </w:tbl>
    <w:p w14:paraId="29424B4B" w14:textId="77777777" w:rsidR="000756CA" w:rsidRPr="00731494" w:rsidRDefault="000756CA" w:rsidP="000756CA">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0756CA" w:rsidRPr="00731494" w14:paraId="576BDD5E" w14:textId="77777777" w:rsidTr="00C866CB">
        <w:tc>
          <w:tcPr>
            <w:tcW w:w="0" w:type="auto"/>
            <w:tcMar>
              <w:top w:w="0" w:type="auto"/>
              <w:bottom w:w="0" w:type="auto"/>
            </w:tcMar>
          </w:tcPr>
          <w:p w14:paraId="6F4F423A" w14:textId="5262B93F" w:rsidR="000756CA" w:rsidRPr="00731494" w:rsidRDefault="000756CA" w:rsidP="00C866CB">
            <w:pPr>
              <w:spacing w:before="225" w:after="225"/>
              <w:jc w:val="both"/>
            </w:pPr>
            <w:r w:rsidRPr="00731494">
              <w:rPr>
                <w:rFonts w:ascii="Arial" w:hAnsi="Arial" w:cs="Arial"/>
                <w:color w:val="000000"/>
                <w:sz w:val="18"/>
                <w:szCs w:val="18"/>
              </w:rPr>
              <w:t>Dobavitelj bo izvedel dobav</w:t>
            </w:r>
            <w:r w:rsidR="00866B46">
              <w:rPr>
                <w:rFonts w:ascii="Arial" w:hAnsi="Arial" w:cs="Arial"/>
                <w:color w:val="000000"/>
                <w:sz w:val="18"/>
                <w:szCs w:val="18"/>
              </w:rPr>
              <w:t>e potrošnih materialov izvajal</w:t>
            </w:r>
            <w:r w:rsidRPr="00731494">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190"/>
            </w:tblGrid>
            <w:tr w:rsidR="000756CA" w:rsidRPr="00731494" w14:paraId="1020F42C" w14:textId="77777777" w:rsidTr="00C866CB">
              <w:tc>
                <w:tcPr>
                  <w:tcW w:w="0" w:type="auto"/>
                  <w:tcMar>
                    <w:top w:w="0" w:type="auto"/>
                    <w:bottom w:w="0" w:type="auto"/>
                  </w:tcMar>
                </w:tcPr>
                <w:p w14:paraId="4EAC9DEF" w14:textId="77777777" w:rsidR="000756CA" w:rsidRPr="00731494" w:rsidRDefault="000756CA" w:rsidP="00C866CB">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4F33C532" w14:textId="77777777" w:rsidR="000756CA" w:rsidRPr="00731494" w:rsidRDefault="000756CA" w:rsidP="00C866CB">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5B43E9C4" w14:textId="77777777" w:rsidR="000756CA" w:rsidRPr="00731494" w:rsidRDefault="000756CA" w:rsidP="00C866CB">
            <w:pPr>
              <w:spacing w:before="225" w:after="225"/>
              <w:jc w:val="both"/>
            </w:pPr>
            <w:r w:rsidRPr="00731494">
              <w:rPr>
                <w:rFonts w:ascii="Arial" w:hAnsi="Arial" w:cs="Arial"/>
                <w:color w:val="000000"/>
                <w:sz w:val="18"/>
                <w:szCs w:val="18"/>
              </w:rPr>
              <w:t>Predmetni dokumenti so priloga in sestavni del te pogodbe.</w:t>
            </w:r>
          </w:p>
        </w:tc>
      </w:tr>
    </w:tbl>
    <w:p w14:paraId="60183ED5" w14:textId="77777777" w:rsidR="000756CA" w:rsidRPr="00731494" w:rsidRDefault="000756CA" w:rsidP="000756CA">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756CA" w:rsidRPr="00731494" w14:paraId="75036488" w14:textId="77777777" w:rsidTr="00C866CB">
        <w:tc>
          <w:tcPr>
            <w:tcW w:w="0" w:type="auto"/>
            <w:tcMar>
              <w:top w:w="0" w:type="auto"/>
              <w:bottom w:w="0" w:type="auto"/>
            </w:tcMar>
          </w:tcPr>
          <w:p w14:paraId="1D2F497F" w14:textId="0EED0235" w:rsidR="000756CA" w:rsidRPr="00731494" w:rsidRDefault="000756CA" w:rsidP="00C866CB">
            <w:pPr>
              <w:spacing w:before="225" w:after="225"/>
              <w:jc w:val="both"/>
            </w:pPr>
            <w:r w:rsidRPr="00731494">
              <w:rPr>
                <w:rFonts w:ascii="Arial" w:hAnsi="Arial" w:cs="Arial"/>
                <w:color w:val="000000"/>
                <w:sz w:val="18"/>
                <w:szCs w:val="18"/>
              </w:rPr>
              <w:t>Predmet pogodbe je dobava</w:t>
            </w:r>
            <w:r w:rsidR="00866B46">
              <w:rPr>
                <w:rFonts w:ascii="Arial" w:hAnsi="Arial" w:cs="Arial"/>
                <w:color w:val="000000"/>
                <w:sz w:val="18"/>
                <w:szCs w:val="18"/>
              </w:rPr>
              <w:t xml:space="preserve"> potrošnih materialov za</w:t>
            </w:r>
            <w:r w:rsidRPr="00731494">
              <w:rPr>
                <w:rFonts w:ascii="Arial" w:hAnsi="Arial" w:cs="Arial"/>
                <w:color w:val="000000"/>
                <w:sz w:val="18"/>
                <w:szCs w:val="18"/>
              </w:rPr>
              <w:t xml:space="preserve"> </w:t>
            </w:r>
            <w:r w:rsidR="00866B46">
              <w:rPr>
                <w:rFonts w:ascii="Arial" w:hAnsi="Arial" w:cs="Arial"/>
                <w:color w:val="000000"/>
                <w:sz w:val="18"/>
                <w:szCs w:val="18"/>
              </w:rPr>
              <w:t xml:space="preserve">siseme </w:t>
            </w:r>
            <w:r w:rsidRPr="00B21423">
              <w:rPr>
                <w:rFonts w:ascii="Arial" w:hAnsi="Arial" w:cs="Arial"/>
                <w:color w:val="000000"/>
                <w:sz w:val="18"/>
                <w:szCs w:val="18"/>
              </w:rPr>
              <w:t>za vpenjanje glave</w:t>
            </w:r>
            <w:r w:rsidRPr="00FD22B8">
              <w:rPr>
                <w:rFonts w:ascii="Arial" w:hAnsi="Arial" w:cs="Arial"/>
                <w:color w:val="000000"/>
                <w:sz w:val="18"/>
                <w:szCs w:val="18"/>
              </w:rPr>
              <w:t xml:space="preserve"> za obdobje 60 mesecev od datuma sklenitve te pogodb</w:t>
            </w:r>
            <w:r>
              <w:rPr>
                <w:rFonts w:ascii="Arial" w:hAnsi="Arial" w:cs="Arial"/>
                <w:color w:val="000000"/>
                <w:sz w:val="18"/>
                <w:szCs w:val="18"/>
              </w:rPr>
              <w:t>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0756CA" w:rsidRPr="00731494" w14:paraId="0610070E" w14:textId="77777777" w:rsidTr="00C866CB">
              <w:tc>
                <w:tcPr>
                  <w:tcW w:w="0" w:type="auto"/>
                  <w:tcMar>
                    <w:top w:w="0" w:type="auto"/>
                    <w:bottom w:w="0" w:type="auto"/>
                  </w:tcMar>
                </w:tcPr>
                <w:p w14:paraId="3A2357FE" w14:textId="10DCEFE1"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dobava </w:t>
                  </w:r>
                  <w:r w:rsidR="00866B46">
                    <w:rPr>
                      <w:rFonts w:ascii="Arial" w:hAnsi="Arial" w:cs="Arial"/>
                      <w:color w:val="000000"/>
                      <w:sz w:val="18"/>
                      <w:szCs w:val="18"/>
                    </w:rPr>
                    <w:t>potrošnih materialov</w:t>
                  </w:r>
                  <w:r w:rsidRPr="00731494">
                    <w:rPr>
                      <w:rFonts w:ascii="Arial" w:hAnsi="Arial" w:cs="Arial"/>
                      <w:color w:val="000000"/>
                      <w:sz w:val="18"/>
                      <w:szCs w:val="18"/>
                    </w:rPr>
                    <w:t xml:space="preserve"> z vsemi zahtevanimi karakteristikami je bistven element te pogodbe,</w:t>
                  </w:r>
                </w:p>
                <w:p w14:paraId="78F3705B" w14:textId="74D7FF1A"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w:t>
                  </w:r>
                  <w:r w:rsidR="00866B46">
                    <w:rPr>
                      <w:rFonts w:ascii="Arial" w:hAnsi="Arial" w:cs="Arial"/>
                      <w:color w:val="000000"/>
                      <w:sz w:val="18"/>
                      <w:szCs w:val="18"/>
                    </w:rPr>
                    <w:t>potrošnih materialov</w:t>
                  </w:r>
                  <w:r w:rsidRPr="00731494">
                    <w:rPr>
                      <w:rFonts w:ascii="Arial" w:hAnsi="Arial" w:cs="Arial"/>
                      <w:color w:val="000000"/>
                      <w:sz w:val="18"/>
                      <w:szCs w:val="18"/>
                    </w:rPr>
                    <w:t xml:space="preserve"> na način in pod takšnimi pogoji, da pri prevozu ne pride do poškodovanja</w:t>
                  </w:r>
                  <w:r w:rsidR="00866B46">
                    <w:rPr>
                      <w:rFonts w:ascii="Arial" w:hAnsi="Arial" w:cs="Arial"/>
                      <w:color w:val="000000"/>
                      <w:sz w:val="18"/>
                      <w:szCs w:val="18"/>
                    </w:rPr>
                    <w:t xml:space="preserve"> in</w:t>
                  </w:r>
                </w:p>
                <w:p w14:paraId="744494DE" w14:textId="20C01942"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v primeru, da se v 180 dneh od </w:t>
                  </w:r>
                  <w:r w:rsidR="00866B46">
                    <w:rPr>
                      <w:rFonts w:ascii="Arial" w:hAnsi="Arial" w:cs="Arial"/>
                      <w:color w:val="000000"/>
                      <w:sz w:val="18"/>
                      <w:szCs w:val="18"/>
                    </w:rPr>
                    <w:t xml:space="preserve">posameznega </w:t>
                  </w:r>
                  <w:r w:rsidRPr="00731494">
                    <w:rPr>
                      <w:rFonts w:ascii="Arial" w:hAnsi="Arial" w:cs="Arial"/>
                      <w:color w:val="000000"/>
                      <w:sz w:val="18"/>
                      <w:szCs w:val="18"/>
                    </w:rPr>
                    <w:t xml:space="preserve">prevzema </w:t>
                  </w:r>
                  <w:r w:rsidR="00866B46">
                    <w:rPr>
                      <w:rFonts w:ascii="Arial" w:hAnsi="Arial" w:cs="Arial"/>
                      <w:color w:val="000000"/>
                      <w:sz w:val="18"/>
                      <w:szCs w:val="18"/>
                    </w:rPr>
                    <w:t xml:space="preserve">potrošnih materialov </w:t>
                  </w:r>
                  <w:r w:rsidRPr="00731494">
                    <w:rPr>
                      <w:rFonts w:ascii="Arial" w:hAnsi="Arial" w:cs="Arial"/>
                      <w:color w:val="000000"/>
                      <w:sz w:val="18"/>
                      <w:szCs w:val="18"/>
                    </w:rPr>
                    <w:t xml:space="preserve">izkaže, da </w:t>
                  </w:r>
                  <w:r w:rsidR="00866B46">
                    <w:rPr>
                      <w:rFonts w:ascii="Arial" w:hAnsi="Arial" w:cs="Arial"/>
                      <w:color w:val="000000"/>
                      <w:sz w:val="18"/>
                      <w:szCs w:val="18"/>
                    </w:rPr>
                    <w:t xml:space="preserve">ti </w:t>
                  </w:r>
                  <w:r w:rsidRPr="00731494">
                    <w:rPr>
                      <w:rFonts w:ascii="Arial" w:hAnsi="Arial" w:cs="Arial"/>
                      <w:color w:val="000000"/>
                      <w:sz w:val="18"/>
                      <w:szCs w:val="18"/>
                    </w:rPr>
                    <w:t>ne izpolnjuje</w:t>
                  </w:r>
                  <w:r w:rsidR="00866B46">
                    <w:rPr>
                      <w:rFonts w:ascii="Arial" w:hAnsi="Arial" w:cs="Arial"/>
                      <w:color w:val="000000"/>
                      <w:sz w:val="18"/>
                      <w:szCs w:val="18"/>
                    </w:rPr>
                    <w:t>jo</w:t>
                  </w:r>
                  <w:r w:rsidRPr="00731494">
                    <w:rPr>
                      <w:rFonts w:ascii="Arial" w:hAnsi="Arial" w:cs="Arial"/>
                      <w:color w:val="000000"/>
                      <w:sz w:val="18"/>
                      <w:szCs w:val="18"/>
                    </w:rPr>
                    <w:t xml:space="preserve"> zahtevanih karakteristik ali ima kakšne skrite napake, ki so se ugotovile šele ob dejanski uporabi, je dobavitelj dolžan </w:t>
                  </w:r>
                  <w:r w:rsidR="00866B46">
                    <w:rPr>
                      <w:rFonts w:ascii="Arial" w:hAnsi="Arial" w:cs="Arial"/>
                      <w:color w:val="000000"/>
                      <w:sz w:val="18"/>
                      <w:szCs w:val="18"/>
                    </w:rPr>
                    <w:t xml:space="preserve">dobavljene potrošne materiale </w:t>
                  </w:r>
                  <w:r w:rsidRPr="00731494">
                    <w:rPr>
                      <w:rFonts w:ascii="Arial" w:hAnsi="Arial" w:cs="Arial"/>
                      <w:color w:val="000000"/>
                      <w:sz w:val="18"/>
                      <w:szCs w:val="18"/>
                    </w:rPr>
                    <w:t>nadomestiti z nov</w:t>
                  </w:r>
                  <w:r w:rsidR="00866B46">
                    <w:rPr>
                      <w:rFonts w:ascii="Arial" w:hAnsi="Arial" w:cs="Arial"/>
                      <w:color w:val="000000"/>
                      <w:sz w:val="18"/>
                      <w:szCs w:val="18"/>
                    </w:rPr>
                    <w:t>imi</w:t>
                  </w:r>
                  <w:r w:rsidRPr="00731494">
                    <w:rPr>
                      <w:rFonts w:ascii="Arial" w:hAnsi="Arial" w:cs="Arial"/>
                      <w:color w:val="000000"/>
                      <w:sz w:val="18"/>
                      <w:szCs w:val="18"/>
                    </w:rPr>
                    <w:t xml:space="preserve"> ali povrniti del kupnine, če se s tem strinja naročnik.</w:t>
                  </w:r>
                </w:p>
              </w:tc>
            </w:tr>
          </w:tbl>
          <w:p w14:paraId="2FEB680C" w14:textId="77777777" w:rsidR="000756CA" w:rsidRPr="00731494" w:rsidRDefault="000756CA" w:rsidP="00C866CB"/>
        </w:tc>
      </w:tr>
    </w:tbl>
    <w:p w14:paraId="1E349CE2" w14:textId="77777777" w:rsidR="000756CA" w:rsidRPr="00731494" w:rsidRDefault="000756CA" w:rsidP="000756CA">
      <w:pPr>
        <w:spacing w:after="0" w:line="240" w:lineRule="auto"/>
        <w:jc w:val="center"/>
        <w:rPr>
          <w:rFonts w:ascii="Arial" w:hAnsi="Arial" w:cs="Arial"/>
          <w:b/>
          <w:bCs/>
          <w:color w:val="000000"/>
          <w:sz w:val="18"/>
          <w:szCs w:val="18"/>
        </w:rPr>
      </w:pPr>
    </w:p>
    <w:p w14:paraId="63735E18" w14:textId="77777777" w:rsidR="000756CA" w:rsidRPr="00731494" w:rsidRDefault="000756CA" w:rsidP="000756CA">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756CA" w:rsidRPr="00731494" w14:paraId="485D3EAB" w14:textId="77777777" w:rsidTr="00C866CB">
        <w:tc>
          <w:tcPr>
            <w:tcW w:w="0" w:type="auto"/>
            <w:tcMar>
              <w:top w:w="0" w:type="auto"/>
              <w:bottom w:w="0" w:type="auto"/>
            </w:tcMar>
          </w:tcPr>
          <w:p w14:paraId="5BEDB04F" w14:textId="77777777" w:rsidR="000756CA" w:rsidRPr="00731494" w:rsidRDefault="000756CA" w:rsidP="00C866C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891AEA0" w14:textId="77777777" w:rsidR="000756CA" w:rsidRPr="00731494" w:rsidRDefault="000756CA" w:rsidP="00C866C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7E5077F" w14:textId="77777777" w:rsidR="000756CA" w:rsidRPr="00731494" w:rsidRDefault="000756CA" w:rsidP="00C866C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3C3A146B"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III. POGODBENA CENA</w:t>
      </w:r>
    </w:p>
    <w:p w14:paraId="1B2E0EBC" w14:textId="77777777" w:rsidR="000756CA" w:rsidRPr="00731494" w:rsidRDefault="000756CA" w:rsidP="000756CA">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0756CA" w:rsidRPr="00731494" w14:paraId="1D667E98" w14:textId="77777777" w:rsidTr="00C866CB">
        <w:tc>
          <w:tcPr>
            <w:tcW w:w="0" w:type="auto"/>
            <w:tcMar>
              <w:top w:w="0" w:type="auto"/>
              <w:bottom w:w="0" w:type="auto"/>
            </w:tcMar>
          </w:tcPr>
          <w:p w14:paraId="50F80F2C" w14:textId="77777777" w:rsidR="000756CA" w:rsidRPr="00731494" w:rsidRDefault="000756CA" w:rsidP="00C866CB">
            <w:pPr>
              <w:spacing w:before="225" w:after="225"/>
              <w:jc w:val="both"/>
            </w:pPr>
            <w:r w:rsidRPr="00731494">
              <w:rPr>
                <w:rFonts w:ascii="Arial" w:hAnsi="Arial" w:cs="Arial"/>
                <w:color w:val="000000"/>
                <w:sz w:val="18"/>
                <w:szCs w:val="18"/>
              </w:rPr>
              <w:t>Pogodbena vrednost je dogovorjena na osnovi ponudbe dobavitelja in znaša:</w:t>
            </w:r>
          </w:p>
          <w:p w14:paraId="576AF2C2" w14:textId="77777777" w:rsidR="000756CA" w:rsidRPr="00731494" w:rsidRDefault="000756CA" w:rsidP="00C866CB">
            <w:pPr>
              <w:spacing w:before="225" w:after="225"/>
              <w:jc w:val="both"/>
            </w:pPr>
            <w:r w:rsidRPr="00731494">
              <w:rPr>
                <w:rFonts w:ascii="Arial" w:hAnsi="Arial" w:cs="Arial"/>
                <w:color w:val="000000"/>
                <w:sz w:val="18"/>
                <w:szCs w:val="18"/>
              </w:rPr>
              <w:t>Vrednost brez davka na dodano vrednost (DDV): ____________ EUR</w:t>
            </w:r>
          </w:p>
          <w:p w14:paraId="3CEFEC45" w14:textId="77777777" w:rsidR="000756CA" w:rsidRPr="00731494" w:rsidRDefault="000756CA" w:rsidP="00C866CB">
            <w:pPr>
              <w:spacing w:before="225" w:after="225"/>
              <w:jc w:val="both"/>
            </w:pPr>
            <w:r w:rsidRPr="00731494">
              <w:rPr>
                <w:rFonts w:ascii="Arial" w:hAnsi="Arial" w:cs="Arial"/>
                <w:color w:val="000000"/>
                <w:sz w:val="18"/>
                <w:szCs w:val="18"/>
              </w:rPr>
              <w:t>Davek na dodano vrednost (DDV): __________________ EUR</w:t>
            </w:r>
          </w:p>
          <w:p w14:paraId="5B47ED34" w14:textId="77777777" w:rsidR="000756CA" w:rsidRPr="00731494" w:rsidRDefault="000756CA" w:rsidP="00C866CB">
            <w:pPr>
              <w:spacing w:before="225" w:after="225"/>
              <w:jc w:val="both"/>
            </w:pPr>
            <w:r w:rsidRPr="00731494">
              <w:rPr>
                <w:rFonts w:ascii="Arial" w:hAnsi="Arial" w:cs="Arial"/>
                <w:color w:val="000000"/>
                <w:sz w:val="18"/>
                <w:szCs w:val="18"/>
              </w:rPr>
              <w:t>Pogodbena vrednost vključno z davkom na dodano vrednost (DDV): _________________ EUR</w:t>
            </w:r>
          </w:p>
          <w:p w14:paraId="7163D16F" w14:textId="77777777" w:rsidR="000756CA" w:rsidRPr="00731494" w:rsidRDefault="000756CA" w:rsidP="00C866CB">
            <w:pPr>
              <w:spacing w:before="225" w:after="225"/>
              <w:jc w:val="both"/>
            </w:pPr>
            <w:r w:rsidRPr="00731494">
              <w:rPr>
                <w:rFonts w:ascii="Arial" w:hAnsi="Arial" w:cs="Arial"/>
                <w:color w:val="000000"/>
                <w:sz w:val="18"/>
                <w:szCs w:val="18"/>
              </w:rPr>
              <w:t>Sredstva za izvedbo naročila so zagotovljena: ________________</w:t>
            </w:r>
          </w:p>
        </w:tc>
      </w:tr>
    </w:tbl>
    <w:p w14:paraId="00135D06" w14:textId="77777777" w:rsidR="000756CA" w:rsidRPr="00731494" w:rsidRDefault="000756CA" w:rsidP="000756CA">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756CA" w:rsidRPr="00731494" w14:paraId="264DF702" w14:textId="77777777" w:rsidTr="00C866CB">
        <w:tc>
          <w:tcPr>
            <w:tcW w:w="0" w:type="auto"/>
            <w:tcMar>
              <w:top w:w="0" w:type="auto"/>
              <w:bottom w:w="0" w:type="auto"/>
            </w:tcMar>
          </w:tcPr>
          <w:p w14:paraId="01E44D74" w14:textId="3E03568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Rok plačila je 30 dni od prejema pravilno izstavljenega računa. Dobavitelj lahko izstavi račun za dobavljen</w:t>
            </w:r>
            <w:r w:rsidR="00866B46">
              <w:rPr>
                <w:rFonts w:ascii="Arial" w:hAnsi="Arial" w:cs="Arial"/>
                <w:color w:val="000000"/>
                <w:sz w:val="18"/>
                <w:szCs w:val="18"/>
              </w:rPr>
              <w:t>e</w:t>
            </w:r>
            <w:r w:rsidRPr="00731494">
              <w:rPr>
                <w:rFonts w:ascii="Arial" w:hAnsi="Arial" w:cs="Arial"/>
                <w:color w:val="000000"/>
                <w:sz w:val="18"/>
                <w:szCs w:val="18"/>
              </w:rPr>
              <w:t xml:space="preserve"> </w:t>
            </w:r>
            <w:r w:rsidR="00866B46">
              <w:rPr>
                <w:rFonts w:ascii="Arial" w:hAnsi="Arial" w:cs="Arial"/>
                <w:color w:val="000000"/>
                <w:sz w:val="18"/>
                <w:szCs w:val="18"/>
              </w:rPr>
              <w:t xml:space="preserve">potrošne materiale </w:t>
            </w:r>
            <w:r w:rsidRPr="00731494">
              <w:rPr>
                <w:rFonts w:ascii="Arial" w:hAnsi="Arial" w:cs="Arial"/>
                <w:color w:val="000000"/>
                <w:sz w:val="18"/>
                <w:szCs w:val="18"/>
              </w:rPr>
              <w:t>po izvedeni dobavi</w:t>
            </w:r>
            <w:r w:rsidR="00397757">
              <w:rPr>
                <w:rFonts w:ascii="Arial" w:hAnsi="Arial" w:cs="Arial"/>
                <w:color w:val="000000"/>
                <w:sz w:val="18"/>
                <w:szCs w:val="18"/>
              </w:rPr>
              <w:t>.</w:t>
            </w:r>
          </w:p>
          <w:p w14:paraId="2E7C1D4E"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9DD9FF2" w14:textId="77777777" w:rsidR="000756CA" w:rsidRPr="00731494" w:rsidRDefault="000756CA" w:rsidP="00C866C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1809D761" w14:textId="77777777" w:rsidR="000756CA" w:rsidRPr="00731494" w:rsidRDefault="000756CA" w:rsidP="000756CA">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0756CA" w:rsidRPr="00731494" w14:paraId="6561AA45" w14:textId="77777777" w:rsidTr="00C866CB">
        <w:tc>
          <w:tcPr>
            <w:tcW w:w="0" w:type="auto"/>
            <w:tcMar>
              <w:top w:w="0" w:type="auto"/>
              <w:bottom w:w="0" w:type="auto"/>
            </w:tcMar>
          </w:tcPr>
          <w:p w14:paraId="4C985AEF" w14:textId="77777777" w:rsidR="000756CA" w:rsidRPr="00731494" w:rsidRDefault="000756CA" w:rsidP="00C866CB">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BE57398" w14:textId="77777777" w:rsidR="000756CA" w:rsidRPr="00731494" w:rsidRDefault="000756CA" w:rsidP="00C866C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7C904FDA" w14:textId="77777777" w:rsidR="000756CA" w:rsidRPr="00731494" w:rsidRDefault="000756CA" w:rsidP="00C866C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475462E5" w14:textId="77777777" w:rsidR="000756CA" w:rsidRPr="00731494" w:rsidRDefault="000756CA" w:rsidP="00C866C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0B62B90C" w14:textId="77777777" w:rsidR="000756CA" w:rsidRPr="00731494" w:rsidRDefault="000756CA" w:rsidP="00C866C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ECDF9A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IV. DOBAVNI ROK in PREVZEM OPREME</w:t>
      </w:r>
    </w:p>
    <w:p w14:paraId="6EEF3450" w14:textId="77777777" w:rsidR="000756CA" w:rsidRPr="00731494" w:rsidRDefault="000756CA" w:rsidP="000756CA">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756CA" w:rsidRPr="00731494" w14:paraId="41D6BD25" w14:textId="77777777" w:rsidTr="00C866CB">
        <w:tc>
          <w:tcPr>
            <w:tcW w:w="0" w:type="auto"/>
            <w:tcMar>
              <w:top w:w="0" w:type="auto"/>
              <w:bottom w:w="0" w:type="auto"/>
            </w:tcMar>
          </w:tcPr>
          <w:p w14:paraId="3E1388DF" w14:textId="57154AC1" w:rsidR="00397757" w:rsidRDefault="00397757" w:rsidP="00C866CB">
            <w:pPr>
              <w:spacing w:before="225" w:after="225"/>
              <w:jc w:val="both"/>
              <w:rPr>
                <w:rFonts w:ascii="Arial" w:hAnsi="Arial" w:cs="Arial"/>
                <w:color w:val="000000"/>
                <w:sz w:val="18"/>
                <w:szCs w:val="18"/>
              </w:rPr>
            </w:pPr>
            <w:r w:rsidRPr="00397757">
              <w:rPr>
                <w:rFonts w:ascii="Arial" w:hAnsi="Arial" w:cs="Arial"/>
                <w:color w:val="000000"/>
                <w:sz w:val="18"/>
                <w:szCs w:val="18"/>
              </w:rPr>
              <w:t>Dobavitelj mora potrošni material dobavljati skladno z načrtom preventivnega vzdrževanja</w:t>
            </w:r>
            <w:r>
              <w:rPr>
                <w:rFonts w:ascii="Arial" w:hAnsi="Arial" w:cs="Arial"/>
                <w:color w:val="000000"/>
                <w:sz w:val="18"/>
                <w:szCs w:val="18"/>
              </w:rPr>
              <w:t>, ki ga mora naročniku predložiti dobavitelj v roku 10 dni po sklenitvi te pogodbe</w:t>
            </w:r>
            <w:r w:rsidRPr="00397757">
              <w:rPr>
                <w:rFonts w:ascii="Arial" w:hAnsi="Arial" w:cs="Arial"/>
                <w:color w:val="000000"/>
                <w:sz w:val="18"/>
                <w:szCs w:val="18"/>
              </w:rPr>
              <w:t xml:space="preserve"> oziroma kadarkoli na pisno zahtevo naročnika, pri čemer je rok za dobavo potrošnega materiala v primeru zahteve naročnika najkasneje 5 delovnih dni od datuma prejema zahteve naročnika.</w:t>
            </w:r>
          </w:p>
          <w:p w14:paraId="24046C75"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1FF62ADA" w14:textId="53365532" w:rsidR="000756CA" w:rsidRPr="00503DC4" w:rsidRDefault="000756CA" w:rsidP="00503DC4">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00397757">
              <w:rPr>
                <w:rFonts w:ascii="Arial" w:hAnsi="Arial" w:cs="Arial"/>
                <w:sz w:val="18"/>
                <w:szCs w:val="18"/>
              </w:rPr>
              <w:t xml:space="preserve">Potrošni materiali morajo </w:t>
            </w:r>
            <w:r w:rsidRPr="00731494">
              <w:rPr>
                <w:rFonts w:ascii="Arial" w:hAnsi="Arial" w:cs="Arial"/>
                <w:sz w:val="18"/>
                <w:szCs w:val="18"/>
              </w:rPr>
              <w:t>biti razložen</w:t>
            </w:r>
            <w:r w:rsidR="00397757">
              <w:rPr>
                <w:rFonts w:ascii="Arial" w:hAnsi="Arial" w:cs="Arial"/>
                <w:sz w:val="18"/>
                <w:szCs w:val="18"/>
              </w:rPr>
              <w:t>i</w:t>
            </w:r>
            <w:r w:rsidRPr="00731494">
              <w:rPr>
                <w:rFonts w:ascii="Arial" w:hAnsi="Arial" w:cs="Arial"/>
                <w:sz w:val="18"/>
                <w:szCs w:val="18"/>
              </w:rPr>
              <w:t xml:space="preserve"> in dostavljen</w:t>
            </w:r>
            <w:r w:rsidR="00397757">
              <w:rPr>
                <w:rFonts w:ascii="Arial" w:hAnsi="Arial" w:cs="Arial"/>
                <w:sz w:val="18"/>
                <w:szCs w:val="18"/>
              </w:rPr>
              <w:t>i</w:t>
            </w:r>
            <w:r w:rsidRPr="00731494">
              <w:rPr>
                <w:rFonts w:ascii="Arial" w:hAnsi="Arial" w:cs="Arial"/>
                <w:sz w:val="18"/>
                <w:szCs w:val="18"/>
              </w:rPr>
              <w:t xml:space="preserve">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tc>
      </w:tr>
    </w:tbl>
    <w:p w14:paraId="66230703"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 PODIZVAJALCI</w:t>
      </w:r>
    </w:p>
    <w:p w14:paraId="68D0DE5F" w14:textId="77777777" w:rsidR="000756CA" w:rsidRPr="00731494" w:rsidRDefault="000756CA" w:rsidP="000756CA">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0756CA" w:rsidRPr="00731494" w14:paraId="421CA409" w14:textId="77777777" w:rsidTr="00C866CB">
        <w:tc>
          <w:tcPr>
            <w:tcW w:w="0" w:type="auto"/>
            <w:tcMar>
              <w:top w:w="0" w:type="auto"/>
              <w:bottom w:w="0" w:type="auto"/>
            </w:tcMar>
          </w:tcPr>
          <w:p w14:paraId="2FEFCC03" w14:textId="77777777" w:rsidR="000756CA" w:rsidRPr="00731494" w:rsidRDefault="000756CA" w:rsidP="00C866CB">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756CA" w:rsidRPr="00731494" w14:paraId="387DB3BD" w14:textId="77777777" w:rsidTr="00C866C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725F57" w14:textId="77777777" w:rsidR="000756CA" w:rsidRPr="00731494" w:rsidRDefault="000756CA" w:rsidP="00C866C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C054B0" w14:textId="77777777" w:rsidR="000756CA" w:rsidRPr="00731494" w:rsidRDefault="000756CA" w:rsidP="00C866CB"/>
              </w:tc>
            </w:tr>
            <w:tr w:rsidR="000756CA" w:rsidRPr="00731494" w14:paraId="228693B8" w14:textId="77777777" w:rsidTr="00C866C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651E4B" w14:textId="77777777" w:rsidR="000756CA" w:rsidRPr="00731494" w:rsidRDefault="000756CA" w:rsidP="00C866C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480BC5" w14:textId="77777777" w:rsidR="000756CA" w:rsidRPr="00731494" w:rsidRDefault="000756CA" w:rsidP="00C866CB">
                  <w:pPr>
                    <w:spacing w:before="135" w:after="135"/>
                    <w:jc w:val="both"/>
                    <w:textAlignment w:val="center"/>
                  </w:pPr>
                  <w:r w:rsidRPr="00731494">
                    <w:rPr>
                      <w:rFonts w:ascii="Arial" w:hAnsi="Arial" w:cs="Arial"/>
                      <w:color w:val="000000"/>
                      <w:position w:val="-2"/>
                      <w:sz w:val="18"/>
                      <w:szCs w:val="18"/>
                    </w:rPr>
                    <w:t>Opis del, ki jih bo izvedel podizvajalec:</w:t>
                  </w:r>
                </w:p>
                <w:p w14:paraId="31F86D51" w14:textId="77777777" w:rsidR="000756CA" w:rsidRPr="00731494" w:rsidRDefault="000756CA" w:rsidP="00C866C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1FDDC4C6" w14:textId="77777777" w:rsidR="000756CA" w:rsidRPr="00731494" w:rsidRDefault="000756CA" w:rsidP="00C866CB">
            <w:pPr>
              <w:spacing w:before="225" w:after="225"/>
              <w:jc w:val="both"/>
            </w:pPr>
            <w:r w:rsidRPr="00731494">
              <w:rPr>
                <w:rFonts w:ascii="Arial" w:hAnsi="Arial" w:cs="Arial"/>
                <w:i/>
                <w:iCs/>
                <w:color w:val="000000"/>
                <w:sz w:val="18"/>
                <w:szCs w:val="18"/>
              </w:rPr>
              <w:t>Opomba:</w:t>
            </w:r>
          </w:p>
          <w:p w14:paraId="19D2ABFC" w14:textId="77777777" w:rsidR="000756CA" w:rsidRPr="00731494" w:rsidRDefault="000756CA" w:rsidP="00C866CB">
            <w:pPr>
              <w:spacing w:before="225" w:after="225"/>
              <w:jc w:val="both"/>
            </w:pPr>
            <w:r w:rsidRPr="00731494">
              <w:rPr>
                <w:rFonts w:ascii="Arial" w:hAnsi="Arial" w:cs="Arial"/>
                <w:i/>
                <w:iCs/>
                <w:color w:val="000000"/>
                <w:sz w:val="18"/>
                <w:szCs w:val="18"/>
              </w:rPr>
              <w:t>V KOLIKOR PONUDNIK NE NASTOPA S PODIZVAJALCI SE RAZDELEK IZBRIŠE</w:t>
            </w:r>
          </w:p>
        </w:tc>
      </w:tr>
    </w:tbl>
    <w:p w14:paraId="5FCDBDAA" w14:textId="77777777" w:rsidR="000756CA" w:rsidRPr="00731494" w:rsidRDefault="000756CA" w:rsidP="000756CA">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756CA" w:rsidRPr="00731494" w14:paraId="64BB5C5A" w14:textId="77777777" w:rsidTr="00C866CB">
        <w:tc>
          <w:tcPr>
            <w:tcW w:w="0" w:type="auto"/>
            <w:tcMar>
              <w:top w:w="0" w:type="auto"/>
              <w:bottom w:w="0" w:type="auto"/>
            </w:tcMar>
          </w:tcPr>
          <w:p w14:paraId="72F21F23" w14:textId="77777777" w:rsidR="000756CA" w:rsidRPr="00731494" w:rsidRDefault="000756CA" w:rsidP="00C866C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DA16FA2" w14:textId="77777777" w:rsidR="000756CA" w:rsidRPr="00731494" w:rsidRDefault="000756CA" w:rsidP="00C866CB">
            <w:pPr>
              <w:spacing w:before="225" w:after="225"/>
              <w:jc w:val="both"/>
            </w:pPr>
            <w:r w:rsidRPr="00731494">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756CA" w:rsidRPr="00731494" w14:paraId="6953F6CB" w14:textId="77777777" w:rsidTr="00C866CB">
              <w:tc>
                <w:tcPr>
                  <w:tcW w:w="0" w:type="auto"/>
                  <w:tcMar>
                    <w:top w:w="0" w:type="auto"/>
                    <w:bottom w:w="0" w:type="auto"/>
                  </w:tcMar>
                </w:tcPr>
                <w:p w14:paraId="454485AC"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0C8FFEF"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A0F559A"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552FC1A1" w14:textId="77777777" w:rsidR="000756CA" w:rsidRPr="00731494" w:rsidRDefault="000756CA" w:rsidP="00C866CB">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24242F4E" w14:textId="77777777" w:rsidR="000756CA" w:rsidRPr="00731494" w:rsidRDefault="000756CA" w:rsidP="00C866C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B3799CE" w14:textId="77777777" w:rsidR="000756CA" w:rsidRPr="00731494" w:rsidRDefault="000756CA" w:rsidP="00C866C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F143ED7" w14:textId="77777777" w:rsidR="000756CA" w:rsidRPr="00731494" w:rsidRDefault="000756CA" w:rsidP="00C866C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06BB9121" w14:textId="77777777" w:rsidR="000756CA" w:rsidRPr="00731494" w:rsidRDefault="000756CA" w:rsidP="00C866C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2D2DFD6" w14:textId="77777777" w:rsidR="000756CA" w:rsidRPr="00731494" w:rsidRDefault="000756CA" w:rsidP="000756CA">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0756CA" w:rsidRPr="00731494" w14:paraId="58BFA67C" w14:textId="77777777" w:rsidTr="00C866CB">
        <w:tc>
          <w:tcPr>
            <w:tcW w:w="0" w:type="auto"/>
            <w:tcMar>
              <w:top w:w="0" w:type="auto"/>
              <w:bottom w:w="0" w:type="auto"/>
            </w:tcMar>
          </w:tcPr>
          <w:p w14:paraId="6EE1C0DF" w14:textId="77777777" w:rsidR="000756CA" w:rsidRPr="00731494" w:rsidRDefault="000756CA" w:rsidP="00C866C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5B12AB1" w14:textId="77777777" w:rsidR="000756CA" w:rsidRPr="00731494" w:rsidRDefault="000756CA" w:rsidP="00C866C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4B62C940"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VI. OBVEZNOSTI IN JAMSTVA DOBAVITELJA</w:t>
      </w:r>
    </w:p>
    <w:p w14:paraId="27CF6CCD" w14:textId="77777777" w:rsidR="000756CA" w:rsidRPr="00731494" w:rsidRDefault="000756CA" w:rsidP="000756CA">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756CA" w:rsidRPr="00731494" w14:paraId="2334D66E" w14:textId="77777777" w:rsidTr="00C866CB">
        <w:tc>
          <w:tcPr>
            <w:tcW w:w="0" w:type="auto"/>
            <w:tcMar>
              <w:top w:w="0" w:type="auto"/>
              <w:bottom w:w="0" w:type="auto"/>
            </w:tcMar>
          </w:tcPr>
          <w:p w14:paraId="5B8DB210" w14:textId="77777777" w:rsidR="000756CA" w:rsidRPr="00731494" w:rsidRDefault="000756CA" w:rsidP="00C866CB">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756CA" w:rsidRPr="00731494" w14:paraId="7AE93503" w14:textId="77777777" w:rsidTr="00C866CB">
              <w:tc>
                <w:tcPr>
                  <w:tcW w:w="0" w:type="auto"/>
                  <w:tcMar>
                    <w:top w:w="0" w:type="auto"/>
                    <w:bottom w:w="0" w:type="auto"/>
                  </w:tcMar>
                </w:tcPr>
                <w:p w14:paraId="65F4F57D"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017AA8E9"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59AEA6B8"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1C3EC3E7"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EEE38CE"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0406000B"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lastRenderedPageBreak/>
                    <w:t>ščitil interese naročnika.</w:t>
                  </w:r>
                </w:p>
                <w:p w14:paraId="753C6B3A" w14:textId="77777777" w:rsidR="000756CA" w:rsidRPr="00731494" w:rsidRDefault="000756CA" w:rsidP="00C866CB">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29EA89FB" w14:textId="1C4EF880"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w:t>
                  </w:r>
                  <w:r w:rsidR="00397757">
                    <w:rPr>
                      <w:rFonts w:ascii="Arial" w:hAnsi="Arial" w:cs="Arial"/>
                      <w:sz w:val="18"/>
                      <w:szCs w:val="18"/>
                    </w:rPr>
                    <w:t>dobavljeni potrošni materiali</w:t>
                  </w:r>
                  <w:r w:rsidRPr="00731494">
                    <w:rPr>
                      <w:rFonts w:ascii="Arial" w:hAnsi="Arial" w:cs="Arial"/>
                      <w:sz w:val="18"/>
                      <w:szCs w:val="18"/>
                    </w:rPr>
                    <w:t xml:space="preserve"> nima</w:t>
                  </w:r>
                  <w:r w:rsidR="00397757">
                    <w:rPr>
                      <w:rFonts w:ascii="Arial" w:hAnsi="Arial" w:cs="Arial"/>
                      <w:sz w:val="18"/>
                      <w:szCs w:val="18"/>
                    </w:rPr>
                    <w:t>jo</w:t>
                  </w:r>
                  <w:r w:rsidRPr="00731494">
                    <w:rPr>
                      <w:rFonts w:ascii="Arial" w:hAnsi="Arial" w:cs="Arial"/>
                      <w:sz w:val="18"/>
                      <w:szCs w:val="18"/>
                    </w:rPr>
                    <w:t xml:space="preserve"> stvarnih napak; </w:t>
                  </w:r>
                </w:p>
                <w:p w14:paraId="25BC2A0B" w14:textId="17C7A8A0"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je </w:t>
                  </w:r>
                  <w:r w:rsidR="00397757">
                    <w:rPr>
                      <w:rFonts w:ascii="Arial" w:hAnsi="Arial" w:cs="Arial"/>
                      <w:sz w:val="18"/>
                      <w:szCs w:val="18"/>
                    </w:rPr>
                    <w:t xml:space="preserve">dobavljen potrošni material </w:t>
                  </w:r>
                  <w:r w:rsidRPr="00731494">
                    <w:rPr>
                      <w:rFonts w:ascii="Arial" w:hAnsi="Arial" w:cs="Arial"/>
                      <w:sz w:val="18"/>
                      <w:szCs w:val="18"/>
                    </w:rPr>
                    <w:t xml:space="preserve">nov; </w:t>
                  </w:r>
                </w:p>
                <w:p w14:paraId="3EA5A2E4" w14:textId="021CE1C7"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w:t>
                  </w:r>
                  <w:r w:rsidR="00397757">
                    <w:rPr>
                      <w:rFonts w:ascii="Arial" w:hAnsi="Arial" w:cs="Arial"/>
                      <w:sz w:val="18"/>
                      <w:szCs w:val="18"/>
                    </w:rPr>
                    <w:t xml:space="preserve">potrošni material </w:t>
                  </w:r>
                  <w:r w:rsidRPr="00731494">
                    <w:rPr>
                      <w:rFonts w:ascii="Arial" w:hAnsi="Arial" w:cs="Arial"/>
                      <w:sz w:val="18"/>
                      <w:szCs w:val="18"/>
                    </w:rPr>
                    <w:t xml:space="preserve">nima pravnih napak; </w:t>
                  </w:r>
                </w:p>
                <w:p w14:paraId="7366D5D3" w14:textId="7F946076"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da</w:t>
                  </w:r>
                  <w:r w:rsidR="00397757">
                    <w:rPr>
                      <w:rFonts w:ascii="Arial" w:hAnsi="Arial" w:cs="Arial"/>
                      <w:sz w:val="18"/>
                      <w:szCs w:val="18"/>
                    </w:rPr>
                    <w:t xml:space="preserve"> potrošni matriali</w:t>
                  </w:r>
                  <w:r w:rsidRPr="00731494">
                    <w:rPr>
                      <w:rFonts w:ascii="Arial" w:hAnsi="Arial" w:cs="Arial"/>
                      <w:sz w:val="18"/>
                      <w:szCs w:val="18"/>
                    </w:rPr>
                    <w:t xml:space="preserve"> popolnoma ustreza</w:t>
                  </w:r>
                  <w:r w:rsidR="00397757">
                    <w:rPr>
                      <w:rFonts w:ascii="Arial" w:hAnsi="Arial" w:cs="Arial"/>
                      <w:sz w:val="18"/>
                      <w:szCs w:val="18"/>
                    </w:rPr>
                    <w:t>jo</w:t>
                  </w:r>
                  <w:r w:rsidRPr="00731494">
                    <w:rPr>
                      <w:rFonts w:ascii="Arial" w:hAnsi="Arial" w:cs="Arial"/>
                      <w:sz w:val="18"/>
                      <w:szCs w:val="18"/>
                    </w:rPr>
                    <w:t xml:space="preserve"> vsem tehničnim opisom, karakteristikam in specifikacijam, ki so bila dana v okviru ponudbene dokumentacije in so priloga te pogodbe; </w:t>
                  </w:r>
                </w:p>
                <w:p w14:paraId="4B25E70E" w14:textId="0A3218B4"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w:t>
                  </w:r>
                  <w:r w:rsidR="00397757">
                    <w:rPr>
                      <w:rFonts w:ascii="Arial" w:hAnsi="Arial" w:cs="Arial"/>
                      <w:sz w:val="18"/>
                      <w:szCs w:val="18"/>
                    </w:rPr>
                    <w:t>dobavljene materiale</w:t>
                  </w:r>
                  <w:r w:rsidRPr="00731494">
                    <w:rPr>
                      <w:rFonts w:ascii="Arial" w:hAnsi="Arial" w:cs="Arial"/>
                      <w:sz w:val="18"/>
                      <w:szCs w:val="18"/>
                    </w:rPr>
                    <w:t xml:space="preserve">, dobavitelj pa bo brezhibno izvrševal vse obveznosti, ki so vezane na </w:t>
                  </w:r>
                  <w:r w:rsidR="00397757">
                    <w:rPr>
                      <w:rFonts w:ascii="Arial" w:hAnsi="Arial" w:cs="Arial"/>
                      <w:sz w:val="18"/>
                      <w:szCs w:val="18"/>
                    </w:rPr>
                    <w:t>dobavljene materiale</w:t>
                  </w:r>
                  <w:r w:rsidRPr="00731494">
                    <w:rPr>
                      <w:rFonts w:ascii="Arial" w:hAnsi="Arial" w:cs="Arial"/>
                      <w:sz w:val="18"/>
                      <w:szCs w:val="18"/>
                    </w:rPr>
                    <w:t xml:space="preserve">. </w:t>
                  </w:r>
                </w:p>
                <w:p w14:paraId="081DD10B" w14:textId="6D066BFB" w:rsidR="000756CA" w:rsidRPr="00731494" w:rsidRDefault="000756CA" w:rsidP="00C866CB">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pokažejo našteta odstopanja ali napake, mora dobavitelj te napake odpraviti ali zamenjati v roku, ki ga dogovori z naročnikom.</w:t>
                  </w:r>
                </w:p>
              </w:tc>
            </w:tr>
          </w:tbl>
          <w:p w14:paraId="5FA39FC3" w14:textId="77777777" w:rsidR="000756CA" w:rsidRPr="00731494" w:rsidRDefault="000756CA" w:rsidP="00C866CB"/>
        </w:tc>
      </w:tr>
    </w:tbl>
    <w:p w14:paraId="3D130497"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lastRenderedPageBreak/>
        <w:t>VII. SKRBNIKI POGODBE</w:t>
      </w:r>
    </w:p>
    <w:p w14:paraId="1DA3EB66" w14:textId="77777777" w:rsidR="000756CA" w:rsidRPr="00731494" w:rsidRDefault="000756CA" w:rsidP="000756CA">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756CA" w:rsidRPr="00731494" w14:paraId="2ED327EA" w14:textId="77777777" w:rsidTr="00C866CB">
        <w:tc>
          <w:tcPr>
            <w:tcW w:w="0" w:type="auto"/>
            <w:tcMar>
              <w:top w:w="0" w:type="auto"/>
              <w:bottom w:w="0" w:type="auto"/>
            </w:tcMar>
          </w:tcPr>
          <w:p w14:paraId="348A7A07" w14:textId="77777777" w:rsidR="000756CA" w:rsidRPr="00731494" w:rsidRDefault="000756CA" w:rsidP="00C866CB">
            <w:pPr>
              <w:spacing w:before="225" w:after="225"/>
              <w:jc w:val="both"/>
            </w:pPr>
            <w:r w:rsidRPr="00731494">
              <w:rPr>
                <w:rFonts w:ascii="Arial" w:hAnsi="Arial" w:cs="Arial"/>
                <w:color w:val="000000"/>
                <w:sz w:val="18"/>
                <w:szCs w:val="18"/>
              </w:rPr>
              <w:t>Skrbnik pogodbe s strani naročnika je ______________</w:t>
            </w:r>
          </w:p>
          <w:p w14:paraId="3F782D71" w14:textId="77777777" w:rsidR="000756CA" w:rsidRPr="00731494" w:rsidRDefault="000756CA" w:rsidP="00C866C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00742C29" w14:textId="77777777" w:rsidR="000756CA" w:rsidRPr="00731494" w:rsidRDefault="000756CA" w:rsidP="00C866CB">
            <w:pPr>
              <w:spacing w:before="225" w:after="225"/>
              <w:jc w:val="both"/>
            </w:pPr>
            <w:r w:rsidRPr="00731494">
              <w:rPr>
                <w:rFonts w:ascii="Arial" w:hAnsi="Arial" w:cs="Arial"/>
                <w:color w:val="000000"/>
                <w:sz w:val="18"/>
                <w:szCs w:val="18"/>
              </w:rPr>
              <w:t>Pooblaščeni predstavnik dobavitelja je _______________</w:t>
            </w:r>
          </w:p>
          <w:p w14:paraId="03CEC7C9" w14:textId="77777777" w:rsidR="000756CA" w:rsidRPr="00731494" w:rsidRDefault="000756CA" w:rsidP="00C866C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75AEFC5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VIII. POGODBENA KAZEN</w:t>
      </w:r>
    </w:p>
    <w:p w14:paraId="5513338A" w14:textId="77777777" w:rsidR="000756CA" w:rsidRPr="00731494" w:rsidRDefault="000756CA" w:rsidP="000756CA">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756CA" w:rsidRPr="00731494" w14:paraId="4C9EB56F" w14:textId="77777777" w:rsidTr="00C866CB">
        <w:tc>
          <w:tcPr>
            <w:tcW w:w="0" w:type="auto"/>
            <w:tcMar>
              <w:top w:w="0" w:type="auto"/>
              <w:bottom w:w="0" w:type="auto"/>
            </w:tcMar>
          </w:tcPr>
          <w:p w14:paraId="5CAD1185" w14:textId="77777777" w:rsidR="000756CA" w:rsidRPr="00731494" w:rsidRDefault="000756CA" w:rsidP="00C866C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7685F3BB" w14:textId="77777777" w:rsidR="000756CA" w:rsidRPr="00731494" w:rsidRDefault="000756CA" w:rsidP="00C866CB">
            <w:pPr>
              <w:spacing w:before="225" w:after="225"/>
              <w:jc w:val="both"/>
            </w:pPr>
            <w:r w:rsidRPr="00731494">
              <w:rPr>
                <w:rFonts w:ascii="Arial" w:hAnsi="Arial" w:cs="Arial"/>
                <w:color w:val="000000"/>
                <w:sz w:val="18"/>
                <w:szCs w:val="18"/>
              </w:rPr>
              <w:t>Pogodbena kazen se obračuna pri plačilu za opravljeno dobavo.</w:t>
            </w:r>
          </w:p>
          <w:p w14:paraId="0BE433AA" w14:textId="77777777" w:rsidR="000756CA" w:rsidRPr="00731494" w:rsidRDefault="000756CA" w:rsidP="00C866C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D0A3EC7" w14:textId="3C18D9D7" w:rsidR="00397757" w:rsidRPr="00731494" w:rsidRDefault="00397757" w:rsidP="00397757">
      <w:pPr>
        <w:spacing w:after="0" w:line="240" w:lineRule="auto"/>
        <w:rPr>
          <w:rFonts w:ascii="Arial" w:hAnsi="Arial" w:cs="Arial"/>
          <w:b/>
          <w:bCs/>
          <w:color w:val="000000"/>
          <w:sz w:val="18"/>
          <w:szCs w:val="18"/>
        </w:rPr>
      </w:pPr>
      <w:r>
        <w:rPr>
          <w:rFonts w:ascii="Arial" w:hAnsi="Arial" w:cs="Arial"/>
          <w:b/>
          <w:bCs/>
          <w:color w:val="000000"/>
          <w:sz w:val="18"/>
          <w:szCs w:val="18"/>
        </w:rPr>
        <w:t>I</w:t>
      </w:r>
      <w:r w:rsidRPr="00731494">
        <w:rPr>
          <w:rFonts w:ascii="Arial" w:hAnsi="Arial" w:cs="Arial"/>
          <w:b/>
          <w:bCs/>
          <w:color w:val="000000"/>
          <w:sz w:val="18"/>
          <w:szCs w:val="18"/>
        </w:rPr>
        <w:t xml:space="preserve">X. </w:t>
      </w:r>
      <w:r>
        <w:rPr>
          <w:rFonts w:ascii="Arial" w:hAnsi="Arial" w:cs="Arial"/>
          <w:b/>
          <w:bCs/>
          <w:color w:val="000000"/>
          <w:sz w:val="18"/>
          <w:szCs w:val="18"/>
        </w:rPr>
        <w:t>SKRITE NAPAKE</w:t>
      </w:r>
    </w:p>
    <w:p w14:paraId="7BEEBCFD" w14:textId="77777777" w:rsidR="000756CA" w:rsidRDefault="000756CA" w:rsidP="000756CA">
      <w:pPr>
        <w:spacing w:after="0" w:line="240" w:lineRule="auto"/>
        <w:jc w:val="center"/>
        <w:rPr>
          <w:rFonts w:ascii="Arial" w:hAnsi="Arial" w:cs="Arial"/>
          <w:b/>
          <w:bCs/>
          <w:color w:val="000000"/>
          <w:sz w:val="18"/>
          <w:szCs w:val="18"/>
        </w:rPr>
      </w:pPr>
    </w:p>
    <w:p w14:paraId="44A6CC2A" w14:textId="044C9D7D" w:rsidR="000756CA" w:rsidRPr="00731494" w:rsidRDefault="00397757" w:rsidP="000756CA">
      <w:pPr>
        <w:spacing w:after="0" w:line="240" w:lineRule="auto"/>
        <w:jc w:val="center"/>
      </w:pPr>
      <w:r>
        <w:rPr>
          <w:rFonts w:ascii="Arial" w:hAnsi="Arial" w:cs="Arial"/>
          <w:b/>
          <w:bCs/>
          <w:color w:val="000000"/>
          <w:sz w:val="18"/>
          <w:szCs w:val="18"/>
        </w:rPr>
        <w:t>16</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557CD50" w14:textId="77777777" w:rsidTr="00C866CB">
        <w:tc>
          <w:tcPr>
            <w:tcW w:w="0" w:type="auto"/>
            <w:tcMar>
              <w:top w:w="0" w:type="auto"/>
              <w:bottom w:w="0" w:type="auto"/>
            </w:tcMar>
          </w:tcPr>
          <w:p w14:paraId="4DF32ED0" w14:textId="77777777" w:rsidR="000756CA" w:rsidRPr="00731494" w:rsidRDefault="000756CA" w:rsidP="00C866C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21866AAE" w14:textId="77777777" w:rsidR="00397757" w:rsidRDefault="00397757" w:rsidP="000756CA">
      <w:pPr>
        <w:spacing w:after="0" w:line="240" w:lineRule="auto"/>
        <w:rPr>
          <w:rFonts w:ascii="Arial" w:hAnsi="Arial" w:cs="Arial"/>
          <w:b/>
          <w:bCs/>
          <w:color w:val="000000"/>
          <w:sz w:val="18"/>
          <w:szCs w:val="18"/>
        </w:rPr>
      </w:pPr>
    </w:p>
    <w:p w14:paraId="2319C67B" w14:textId="5EC0B256" w:rsidR="000756CA" w:rsidRPr="00731494" w:rsidRDefault="000756CA" w:rsidP="000756CA">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EE011E2" w14:textId="77777777" w:rsidR="000756CA" w:rsidRPr="00731494" w:rsidRDefault="000756CA" w:rsidP="000756CA">
      <w:pPr>
        <w:spacing w:after="0" w:line="240" w:lineRule="auto"/>
        <w:rPr>
          <w:rFonts w:ascii="Arial" w:hAnsi="Arial" w:cs="Arial"/>
          <w:b/>
          <w:bCs/>
          <w:color w:val="000000"/>
          <w:sz w:val="18"/>
          <w:szCs w:val="18"/>
        </w:rPr>
      </w:pPr>
    </w:p>
    <w:p w14:paraId="651AE397" w14:textId="6ACDEDF7" w:rsidR="000756CA" w:rsidRPr="00731494" w:rsidRDefault="00397757" w:rsidP="000756CA">
      <w:pPr>
        <w:spacing w:after="0" w:line="240" w:lineRule="auto"/>
        <w:jc w:val="center"/>
        <w:rPr>
          <w:rFonts w:ascii="Arial" w:hAnsi="Arial" w:cs="Arial"/>
          <w:b/>
          <w:bCs/>
          <w:color w:val="000000"/>
          <w:sz w:val="18"/>
          <w:szCs w:val="18"/>
        </w:rPr>
      </w:pPr>
      <w:r>
        <w:rPr>
          <w:rFonts w:ascii="Arial" w:hAnsi="Arial" w:cs="Arial"/>
          <w:b/>
          <w:bCs/>
          <w:color w:val="000000"/>
          <w:sz w:val="18"/>
          <w:szCs w:val="18"/>
        </w:rPr>
        <w:t>17</w:t>
      </w:r>
      <w:r w:rsidR="000756CA"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756CA" w:rsidRPr="00731494" w14:paraId="34B709D0" w14:textId="77777777" w:rsidTr="00C866CB">
        <w:tc>
          <w:tcPr>
            <w:tcW w:w="0" w:type="auto"/>
            <w:tcMar>
              <w:top w:w="0" w:type="auto"/>
              <w:bottom w:w="0" w:type="auto"/>
            </w:tcMar>
          </w:tcPr>
          <w:p w14:paraId="539A058D"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6D3C910" w14:textId="77777777" w:rsidR="000756CA" w:rsidRPr="00731494" w:rsidRDefault="000756CA" w:rsidP="00C866CB">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5D558A9" w14:textId="77777777" w:rsidR="000756CA" w:rsidRPr="00731494" w:rsidRDefault="000756CA" w:rsidP="00C866CB">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6D002FCD" w14:textId="77777777" w:rsidR="000756CA" w:rsidRPr="00731494" w:rsidRDefault="000756CA" w:rsidP="000756CA">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3B36B100" w14:textId="76913875" w:rsidR="000756CA" w:rsidRPr="00731494" w:rsidRDefault="00397757" w:rsidP="000756CA">
      <w:pPr>
        <w:spacing w:after="0" w:line="240" w:lineRule="auto"/>
        <w:jc w:val="center"/>
      </w:pPr>
      <w:r>
        <w:rPr>
          <w:rFonts w:ascii="Arial" w:hAnsi="Arial" w:cs="Arial"/>
          <w:b/>
          <w:bCs/>
          <w:color w:val="000000"/>
          <w:sz w:val="18"/>
          <w:szCs w:val="18"/>
        </w:rPr>
        <w:t>18</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7BA1141" w14:textId="77777777" w:rsidTr="00C866CB">
        <w:tc>
          <w:tcPr>
            <w:tcW w:w="0" w:type="auto"/>
            <w:tcMar>
              <w:top w:w="0" w:type="auto"/>
              <w:bottom w:w="0" w:type="auto"/>
            </w:tcMar>
          </w:tcPr>
          <w:p w14:paraId="3C312BA3" w14:textId="77777777" w:rsidR="000756CA" w:rsidRPr="00731494" w:rsidRDefault="000756CA" w:rsidP="00C866CB">
            <w:pPr>
              <w:spacing w:before="225" w:after="225"/>
              <w:jc w:val="both"/>
            </w:pPr>
            <w:r w:rsidRPr="00731494">
              <w:rPr>
                <w:rFonts w:ascii="Arial" w:hAnsi="Arial" w:cs="Arial"/>
                <w:color w:val="000000"/>
                <w:sz w:val="18"/>
                <w:szCs w:val="18"/>
              </w:rPr>
              <w:t>ZAVAROVANJE ZA DOBRO IZVEDBO</w:t>
            </w:r>
          </w:p>
          <w:p w14:paraId="4563CF80" w14:textId="419B281C" w:rsidR="000756CA" w:rsidRPr="009A685E" w:rsidRDefault="000756CA" w:rsidP="00C866CB">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sidR="00397757">
              <w:rPr>
                <w:rFonts w:ascii="Arial" w:hAnsi="Arial" w:cs="Arial"/>
                <w:color w:val="000000" w:themeColor="text1"/>
                <w:sz w:val="18"/>
                <w:szCs w:val="18"/>
              </w:rPr>
              <w:t>60 mesecev in 30 dni</w:t>
            </w:r>
            <w:r w:rsidRPr="009A685E">
              <w:rPr>
                <w:rFonts w:ascii="Arial" w:hAnsi="Arial" w:cs="Arial"/>
                <w:color w:val="000000" w:themeColor="text1"/>
                <w:sz w:val="18"/>
                <w:szCs w:val="18"/>
              </w:rPr>
              <w:t xml:space="preserve"> od sklenitve pogodbe, v višini 10% od skupne pogodbene vrednosti brez DDV</w:t>
            </w:r>
            <w:r w:rsidR="00397757">
              <w:rPr>
                <w:rFonts w:ascii="Arial" w:hAnsi="Arial" w:cs="Arial"/>
                <w:color w:val="000000" w:themeColor="text1"/>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zaporedno predloži dva</w:t>
            </w:r>
            <w:r w:rsidR="00397757">
              <w:rPr>
                <w:rFonts w:ascii="Arial" w:hAnsi="Arial" w:cs="Arial"/>
                <w:color w:val="000000" w:themeColor="text1"/>
                <w:sz w:val="18"/>
                <w:szCs w:val="18"/>
                <w:shd w:val="clear" w:color="auto" w:fill="FFFFFF"/>
              </w:rPr>
              <w:t xml:space="preserve"> ali več instrumenotv</w:t>
            </w:r>
            <w:r w:rsidRPr="009A685E">
              <w:rPr>
                <w:rFonts w:ascii="Arial" w:hAnsi="Arial" w:cs="Arial"/>
                <w:color w:val="000000" w:themeColor="text1"/>
                <w:sz w:val="18"/>
                <w:szCs w:val="18"/>
                <w:shd w:val="clear" w:color="auto" w:fill="FFFFFF"/>
              </w:rPr>
              <w:t xml:space="preserve"> s krajšim</w:t>
            </w:r>
            <w:r w:rsidR="0039775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roko</w:t>
            </w:r>
            <w:r w:rsidR="0039775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veljavnosti, ki skupaj </w:t>
            </w:r>
            <w:r w:rsidR="00397757">
              <w:rPr>
                <w:rFonts w:ascii="Arial" w:hAnsi="Arial" w:cs="Arial"/>
                <w:color w:val="000000" w:themeColor="text1"/>
                <w:sz w:val="18"/>
                <w:szCs w:val="18"/>
                <w:shd w:val="clear" w:color="auto" w:fill="FFFFFF"/>
              </w:rPr>
              <w:t xml:space="preserve">izpolnjujejo </w:t>
            </w:r>
            <w:r w:rsidRPr="009A685E">
              <w:rPr>
                <w:rFonts w:ascii="Arial" w:hAnsi="Arial" w:cs="Arial"/>
                <w:color w:val="000000" w:themeColor="text1"/>
                <w:sz w:val="18"/>
                <w:szCs w:val="18"/>
                <w:shd w:val="clear" w:color="auto" w:fill="FFFFFF"/>
              </w:rPr>
              <w:t>zahtevano trajanje zavarovanja, pri čemer novi instrument nadomesti prejšnjega in mora biti naročniku predložen vsaj 15 dni pred potekom prejšnjega.</w:t>
            </w:r>
          </w:p>
          <w:p w14:paraId="211C3FB0" w14:textId="77777777" w:rsidR="000756CA" w:rsidRPr="009A685E" w:rsidRDefault="000756CA" w:rsidP="00C866CB">
            <w:pPr>
              <w:spacing w:line="264" w:lineRule="auto"/>
              <w:jc w:val="both"/>
              <w:rPr>
                <w:rFonts w:ascii="Arial" w:hAnsi="Arial" w:cs="Arial"/>
                <w:sz w:val="18"/>
                <w:szCs w:val="18"/>
              </w:rPr>
            </w:pPr>
          </w:p>
          <w:p w14:paraId="53C402C7" w14:textId="20495B9B" w:rsidR="000756CA" w:rsidRPr="009A685E" w:rsidRDefault="000756CA" w:rsidP="00C866CB">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w:t>
            </w:r>
            <w:r w:rsidR="00397757">
              <w:rPr>
                <w:rFonts w:ascii="Arial" w:hAnsi="Arial" w:cs="Arial"/>
                <w:sz w:val="18"/>
                <w:szCs w:val="18"/>
              </w:rPr>
              <w:t>rok veljavnosti pogodbe</w:t>
            </w:r>
            <w:r w:rsidRPr="009A685E">
              <w:rPr>
                <w:rFonts w:ascii="Arial" w:hAnsi="Arial" w:cs="Arial"/>
                <w:sz w:val="18"/>
                <w:szCs w:val="18"/>
              </w:rPr>
              <w:t xml:space="preserve"> ali vrednost predmeta naročila, mora dobavitelj temu ustrezno spremeniti, podaljšati oziroma nadomestiti tudi zavarovanje za dobro izvedbo pogodbenih obveznosti.</w:t>
            </w:r>
          </w:p>
          <w:p w14:paraId="21AB5CD8" w14:textId="77777777" w:rsidR="000756CA" w:rsidRPr="009A685E" w:rsidRDefault="000756CA" w:rsidP="00C866CB">
            <w:pPr>
              <w:tabs>
                <w:tab w:val="left" w:pos="1725"/>
              </w:tabs>
              <w:spacing w:line="264" w:lineRule="auto"/>
              <w:jc w:val="both"/>
              <w:rPr>
                <w:rFonts w:ascii="Arial" w:hAnsi="Arial" w:cs="Arial"/>
                <w:sz w:val="18"/>
                <w:szCs w:val="18"/>
              </w:rPr>
            </w:pPr>
          </w:p>
          <w:p w14:paraId="4615880F" w14:textId="77777777" w:rsidR="000756CA" w:rsidRPr="009A685E" w:rsidRDefault="000756CA" w:rsidP="00C866CB">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3118D21" w14:textId="77777777"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135FF120" w14:textId="77777777"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62B20CB3" w14:textId="77777777" w:rsidR="000756CA"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42288E6A" w14:textId="77777777" w:rsidR="000756CA" w:rsidRPr="00733101" w:rsidRDefault="000756CA" w:rsidP="00C866CB">
            <w:pPr>
              <w:pStyle w:val="ListParagraph"/>
              <w:numPr>
                <w:ilvl w:val="0"/>
                <w:numId w:val="46"/>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28EC49BB" w14:textId="77777777"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0BD560E1" w14:textId="77777777"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3335805" w14:textId="29C2D06C"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w:t>
            </w:r>
            <w:r w:rsidR="00397757">
              <w:rPr>
                <w:rFonts w:ascii="Arial" w:hAnsi="Arial" w:cs="Arial"/>
                <w:sz w:val="18"/>
                <w:szCs w:val="18"/>
              </w:rPr>
              <w:t xml:space="preserve"> ali obdobja veljavnosti pogodbe.</w:t>
            </w:r>
          </w:p>
          <w:p w14:paraId="73C498EC" w14:textId="77777777" w:rsidR="000756CA" w:rsidRDefault="000756CA" w:rsidP="00C866CB">
            <w:pPr>
              <w:spacing w:line="264" w:lineRule="auto"/>
              <w:contextualSpacing/>
              <w:jc w:val="both"/>
              <w:rPr>
                <w:rFonts w:ascii="Arial" w:hAnsi="Arial" w:cs="Arial"/>
                <w:sz w:val="18"/>
                <w:szCs w:val="18"/>
              </w:rPr>
            </w:pPr>
          </w:p>
          <w:p w14:paraId="582B7F28" w14:textId="77777777" w:rsidR="000756CA" w:rsidRPr="007B211B" w:rsidRDefault="000756CA" w:rsidP="00C866C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tc>
      </w:tr>
    </w:tbl>
    <w:p w14:paraId="1DD4EDE6"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XII. ODSTOP OD POGODBE</w:t>
      </w:r>
    </w:p>
    <w:p w14:paraId="0CB74276" w14:textId="4DDB8A12" w:rsidR="000756CA" w:rsidRPr="00731494" w:rsidRDefault="00397757" w:rsidP="000756CA">
      <w:pPr>
        <w:spacing w:after="0" w:line="240" w:lineRule="auto"/>
        <w:jc w:val="center"/>
      </w:pPr>
      <w:r>
        <w:rPr>
          <w:rFonts w:ascii="Arial" w:hAnsi="Arial" w:cs="Arial"/>
          <w:b/>
          <w:bCs/>
          <w:color w:val="000000"/>
          <w:sz w:val="18"/>
          <w:szCs w:val="18"/>
        </w:rPr>
        <w:t>19</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6B401656" w14:textId="77777777" w:rsidTr="00C866CB">
        <w:tc>
          <w:tcPr>
            <w:tcW w:w="0" w:type="auto"/>
            <w:tcMar>
              <w:top w:w="0" w:type="auto"/>
              <w:bottom w:w="0" w:type="auto"/>
            </w:tcMar>
          </w:tcPr>
          <w:p w14:paraId="6D7D5B4B" w14:textId="77777777" w:rsidR="000756CA" w:rsidRPr="00731494" w:rsidRDefault="000756CA" w:rsidP="00C866CB">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D242F73" w14:textId="77777777" w:rsidR="000756CA" w:rsidRPr="00731494" w:rsidRDefault="000756CA" w:rsidP="00C866CB">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756CA" w:rsidRPr="00731494" w14:paraId="0843A4A5" w14:textId="77777777" w:rsidTr="00C866CB">
              <w:tc>
                <w:tcPr>
                  <w:tcW w:w="0" w:type="auto"/>
                  <w:tcMar>
                    <w:top w:w="0" w:type="auto"/>
                    <w:bottom w:w="0" w:type="auto"/>
                  </w:tcMar>
                </w:tcPr>
                <w:p w14:paraId="703D3B7F"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7820668D"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0E0B3353"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lastRenderedPageBreak/>
                    <w:t>dobavitelj po svoji krivdi ne dosega pogodbeno dogovorjene kvalitete in standardov in je ne more vzpostaviti niti v naknadno dogovorjenem roku, ki mu ga določi naročnik,</w:t>
                  </w:r>
                </w:p>
                <w:p w14:paraId="5EBCB39E"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2610052A" w14:textId="77777777" w:rsidR="000756CA" w:rsidRPr="00731494" w:rsidRDefault="000756CA" w:rsidP="00C866CB">
            <w:pPr>
              <w:spacing w:before="120" w:after="120"/>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756CA" w:rsidRPr="00731494" w14:paraId="5A419480" w14:textId="77777777" w:rsidTr="00C866CB">
              <w:tc>
                <w:tcPr>
                  <w:tcW w:w="0" w:type="auto"/>
                  <w:tcMar>
                    <w:top w:w="0" w:type="auto"/>
                    <w:bottom w:w="0" w:type="auto"/>
                  </w:tcMar>
                </w:tcPr>
                <w:p w14:paraId="4FA2F113"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3907576B"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9B184D3"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0EAEA63" w14:textId="77777777" w:rsidR="000756CA" w:rsidRPr="00731494" w:rsidRDefault="000756CA" w:rsidP="00C866CB">
            <w:pPr>
              <w:spacing w:before="120" w:after="120"/>
              <w:jc w:val="both"/>
            </w:pPr>
            <w:r w:rsidRPr="00731494">
              <w:rPr>
                <w:rFonts w:ascii="Arial" w:hAnsi="Arial" w:cs="Arial"/>
                <w:color w:val="000000"/>
                <w:sz w:val="18"/>
                <w:szCs w:val="18"/>
              </w:rPr>
              <w:t>Odstop od pogodbe učinkuje z dnem, ko izvajalec prejme pisno izjavo naročnika o odstopu.</w:t>
            </w:r>
          </w:p>
          <w:p w14:paraId="6F2EA36A" w14:textId="77777777" w:rsidR="000756CA" w:rsidRPr="00731494" w:rsidRDefault="000756CA" w:rsidP="00C866CB">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A5D29D"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lastRenderedPageBreak/>
        <w:t>XIII. SOCIALNA KLAVZULA IN RAZVEZNI POGOJ</w:t>
      </w:r>
    </w:p>
    <w:p w14:paraId="388D7DC5" w14:textId="56A1553D"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1827B71" w14:textId="77777777" w:rsidTr="00C866CB">
        <w:tc>
          <w:tcPr>
            <w:tcW w:w="0" w:type="auto"/>
            <w:tcMar>
              <w:top w:w="0" w:type="auto"/>
              <w:bottom w:w="0" w:type="auto"/>
            </w:tcMar>
          </w:tcPr>
          <w:p w14:paraId="271EB2E7" w14:textId="77777777" w:rsidR="000756CA" w:rsidRPr="00731494" w:rsidRDefault="000756CA" w:rsidP="00C866CB">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FC21491" w14:textId="77777777" w:rsidR="000756CA" w:rsidRPr="00731494" w:rsidRDefault="000756CA" w:rsidP="00C866CB">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39BF7E9" w14:textId="77777777" w:rsidR="000756CA" w:rsidRPr="00731494" w:rsidRDefault="000756CA" w:rsidP="00C866CB">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5C650B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XIV. REVIZIJSKA SLED</w:t>
      </w:r>
    </w:p>
    <w:p w14:paraId="2412DB24" w14:textId="38389B80"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FCFFDF5" w14:textId="77777777" w:rsidTr="00C866CB">
        <w:tc>
          <w:tcPr>
            <w:tcW w:w="0" w:type="auto"/>
            <w:tcMar>
              <w:top w:w="0" w:type="auto"/>
              <w:bottom w:w="0" w:type="auto"/>
            </w:tcMar>
          </w:tcPr>
          <w:p w14:paraId="026DB994" w14:textId="77777777" w:rsidR="000756CA" w:rsidRPr="00731494" w:rsidRDefault="000756CA" w:rsidP="00C866C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6751528" w14:textId="77777777" w:rsidR="000756CA" w:rsidRPr="00731494" w:rsidRDefault="000756CA" w:rsidP="00C866C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4B96C13" w14:textId="77777777" w:rsidR="000756CA" w:rsidRPr="00731494" w:rsidRDefault="000756CA" w:rsidP="00C866CB">
            <w:pPr>
              <w:spacing w:before="225" w:after="225"/>
              <w:jc w:val="both"/>
            </w:pPr>
            <w:r w:rsidRPr="00731494">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sidRPr="00731494">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2873E11B" w14:textId="77777777" w:rsidR="000756CA" w:rsidRPr="00731494" w:rsidRDefault="000756CA" w:rsidP="00C866CB">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08F983D" w14:textId="77777777" w:rsidR="000756CA" w:rsidRPr="00731494" w:rsidRDefault="000756CA" w:rsidP="00C866C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94E506A"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lastRenderedPageBreak/>
        <w:t>XV. PROTIKORUPCIJSKA KLAVZULA</w:t>
      </w:r>
    </w:p>
    <w:p w14:paraId="1C6F9829" w14:textId="4E518AD8"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23484573" w14:textId="77777777" w:rsidTr="00C866CB">
        <w:tc>
          <w:tcPr>
            <w:tcW w:w="0" w:type="auto"/>
            <w:tcMar>
              <w:top w:w="0" w:type="auto"/>
              <w:bottom w:w="0" w:type="auto"/>
            </w:tcMar>
          </w:tcPr>
          <w:p w14:paraId="002D2E15" w14:textId="77777777" w:rsidR="000756CA" w:rsidRPr="00731494" w:rsidRDefault="000756CA" w:rsidP="00C866C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756CA" w:rsidRPr="00731494" w14:paraId="7EBAB76B" w14:textId="77777777" w:rsidTr="00C866CB">
              <w:tc>
                <w:tcPr>
                  <w:tcW w:w="0" w:type="auto"/>
                  <w:tcMar>
                    <w:top w:w="0" w:type="auto"/>
                    <w:bottom w:w="0" w:type="auto"/>
                  </w:tcMar>
                </w:tcPr>
                <w:p w14:paraId="604D9AE7"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1C3C8C1E"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59D80C33"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5058EE4C"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C1B6D98" w14:textId="77777777" w:rsidR="000756CA" w:rsidRPr="00731494" w:rsidRDefault="000756CA" w:rsidP="00C866CB">
            <w:pPr>
              <w:spacing w:before="225" w:after="225"/>
              <w:jc w:val="both"/>
            </w:pPr>
            <w:r w:rsidRPr="00731494">
              <w:rPr>
                <w:rFonts w:ascii="Arial" w:hAnsi="Arial" w:cs="Arial"/>
                <w:color w:val="000000"/>
                <w:sz w:val="18"/>
                <w:szCs w:val="18"/>
              </w:rPr>
              <w:t>je pogodba nična.</w:t>
            </w:r>
          </w:p>
        </w:tc>
      </w:tr>
    </w:tbl>
    <w:p w14:paraId="269D0F77"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t>XVI. REŠEVANJE SPOROV</w:t>
      </w:r>
    </w:p>
    <w:p w14:paraId="72671507" w14:textId="4659A4D7" w:rsidR="000756CA" w:rsidRPr="00731494" w:rsidRDefault="00397757" w:rsidP="000756CA">
      <w:pPr>
        <w:spacing w:after="0" w:line="240" w:lineRule="auto"/>
        <w:jc w:val="center"/>
      </w:pPr>
      <w:r>
        <w:rPr>
          <w:rFonts w:ascii="Arial" w:hAnsi="Arial" w:cs="Arial"/>
          <w:b/>
          <w:bCs/>
          <w:color w:val="000000"/>
          <w:sz w:val="18"/>
          <w:szCs w:val="18"/>
        </w:rPr>
        <w:t>23</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E879E09" w14:textId="77777777" w:rsidTr="00C866CB">
        <w:tc>
          <w:tcPr>
            <w:tcW w:w="0" w:type="auto"/>
            <w:tcMar>
              <w:top w:w="0" w:type="auto"/>
              <w:bottom w:w="0" w:type="auto"/>
            </w:tcMar>
          </w:tcPr>
          <w:p w14:paraId="779EB4B6" w14:textId="77777777" w:rsidR="000756CA" w:rsidRPr="00731494" w:rsidRDefault="000756CA" w:rsidP="00C866C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3C672BF"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t>XVII. KONČNE DOLOČBE</w:t>
      </w:r>
    </w:p>
    <w:p w14:paraId="7F2CDB0E" w14:textId="35C10EF5" w:rsidR="000756CA" w:rsidRPr="00731494" w:rsidRDefault="00397757" w:rsidP="000756CA">
      <w:pPr>
        <w:spacing w:after="0" w:line="240" w:lineRule="auto"/>
        <w:jc w:val="center"/>
      </w:pPr>
      <w:r>
        <w:rPr>
          <w:rFonts w:ascii="Arial" w:hAnsi="Arial" w:cs="Arial"/>
          <w:b/>
          <w:bCs/>
          <w:color w:val="000000"/>
          <w:sz w:val="18"/>
          <w:szCs w:val="18"/>
        </w:rPr>
        <w:t>24</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A1FB169" w14:textId="77777777" w:rsidTr="00C866CB">
        <w:tc>
          <w:tcPr>
            <w:tcW w:w="0" w:type="auto"/>
            <w:tcMar>
              <w:top w:w="0" w:type="auto"/>
              <w:bottom w:w="0" w:type="auto"/>
            </w:tcMar>
          </w:tcPr>
          <w:p w14:paraId="76DCA7D6" w14:textId="77777777" w:rsidR="000756CA" w:rsidRPr="00731494" w:rsidRDefault="000756CA" w:rsidP="00C866C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CE5B593" w14:textId="5577064A" w:rsidR="000756CA" w:rsidRPr="00503DC4" w:rsidRDefault="00397757" w:rsidP="00397757">
      <w:pPr>
        <w:spacing w:after="0" w:line="240" w:lineRule="auto"/>
        <w:jc w:val="center"/>
        <w:rPr>
          <w:rFonts w:ascii="Arial" w:hAnsi="Arial" w:cs="Arial"/>
          <w:b/>
          <w:bCs/>
          <w:color w:val="000000"/>
          <w:sz w:val="18"/>
          <w:szCs w:val="18"/>
        </w:rPr>
      </w:pPr>
      <w:r>
        <w:rPr>
          <w:rFonts w:ascii="Arial" w:hAnsi="Arial" w:cs="Arial"/>
          <w:b/>
          <w:bCs/>
          <w:color w:val="000000"/>
          <w:sz w:val="18"/>
          <w:szCs w:val="18"/>
        </w:rPr>
        <w:t>25</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5A3D26FD" w14:textId="77777777" w:rsidTr="00C866CB">
        <w:tc>
          <w:tcPr>
            <w:tcW w:w="0" w:type="auto"/>
            <w:tcMar>
              <w:top w:w="0" w:type="auto"/>
              <w:bottom w:w="0" w:type="auto"/>
            </w:tcMar>
          </w:tcPr>
          <w:p w14:paraId="1373BD98" w14:textId="77777777" w:rsidR="000756CA" w:rsidRPr="00731494" w:rsidRDefault="000756CA" w:rsidP="00C866CB">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770DAFA4" w14:textId="61619AF2" w:rsidR="000756CA" w:rsidRPr="00731494" w:rsidRDefault="00397757" w:rsidP="000756CA">
      <w:pPr>
        <w:spacing w:after="0" w:line="240" w:lineRule="auto"/>
        <w:jc w:val="center"/>
      </w:pPr>
      <w:r>
        <w:rPr>
          <w:rFonts w:ascii="Arial" w:hAnsi="Arial" w:cs="Arial"/>
          <w:b/>
          <w:bCs/>
          <w:color w:val="000000"/>
          <w:sz w:val="18"/>
          <w:szCs w:val="18"/>
        </w:rPr>
        <w:t>26</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3215C713" w14:textId="77777777" w:rsidTr="00C866CB">
        <w:tc>
          <w:tcPr>
            <w:tcW w:w="0" w:type="auto"/>
            <w:tcMar>
              <w:top w:w="0" w:type="auto"/>
              <w:bottom w:w="0" w:type="auto"/>
            </w:tcMar>
          </w:tcPr>
          <w:p w14:paraId="631830D2" w14:textId="77777777" w:rsidR="000756CA" w:rsidRPr="00731494" w:rsidRDefault="000756CA" w:rsidP="00C866C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882F521" w14:textId="77777777" w:rsidR="000756CA" w:rsidRDefault="000756CA" w:rsidP="000756CA">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1DA5CF37" w14:textId="77777777" w:rsidR="000C11A9" w:rsidRPr="0034300A" w:rsidRDefault="000C11A9" w:rsidP="000C11A9">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7D0B2667"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2FCD2AD1"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6CF04EE4"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5A0F7F28"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1F8E04D0"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265B6CE4"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C6D2BB1"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2331D602"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49EBC0C0"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744E5E2A" w14:textId="77777777" w:rsidR="000C11A9" w:rsidRPr="0034300A" w:rsidRDefault="000C11A9" w:rsidP="000C11A9">
      <w:pPr>
        <w:spacing w:after="0" w:line="240" w:lineRule="auto"/>
        <w:rPr>
          <w:rFonts w:ascii="Arial" w:eastAsia="Times New Roman" w:hAnsi="Arial" w:cs="Arial"/>
          <w:sz w:val="18"/>
          <w:szCs w:val="18"/>
          <w:lang w:eastAsia="sl-SI"/>
        </w:rPr>
      </w:pPr>
    </w:p>
    <w:p w14:paraId="7D7F57FB" w14:textId="77777777" w:rsidR="000C11A9" w:rsidRPr="0034300A" w:rsidRDefault="000C11A9" w:rsidP="000C11A9">
      <w:pPr>
        <w:spacing w:after="0" w:line="240" w:lineRule="auto"/>
        <w:jc w:val="center"/>
        <w:rPr>
          <w:rFonts w:ascii="Arial" w:eastAsia="Times New Roman" w:hAnsi="Arial" w:cs="Arial"/>
          <w:sz w:val="18"/>
          <w:szCs w:val="18"/>
          <w:lang w:eastAsia="sl-SI"/>
        </w:rPr>
      </w:pPr>
    </w:p>
    <w:p w14:paraId="195F3996" w14:textId="20DFAB41" w:rsidR="000C11A9" w:rsidRPr="0034300A" w:rsidRDefault="000C11A9" w:rsidP="000C11A9">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8F6FA7" w:rsidRPr="008F6FA7">
        <w:rPr>
          <w:rFonts w:ascii="Arial" w:eastAsia="Times New Roman" w:hAnsi="Arial" w:cs="Arial"/>
          <w:b/>
          <w:color w:val="000000" w:themeColor="text1"/>
          <w:sz w:val="18"/>
          <w:szCs w:val="18"/>
          <w:lang w:eastAsia="sl-SI"/>
        </w:rPr>
        <w:t xml:space="preserve">SISTEMOV ZA VPENJANJE GLAVE </w:t>
      </w:r>
      <w:r w:rsidR="000273C0" w:rsidRPr="000273C0">
        <w:rPr>
          <w:rFonts w:ascii="Arial" w:eastAsia="Times New Roman" w:hAnsi="Arial" w:cs="Arial"/>
          <w:b/>
          <w:color w:val="000000" w:themeColor="text1"/>
          <w:sz w:val="18"/>
          <w:szCs w:val="18"/>
          <w:lang w:eastAsia="sl-SI"/>
        </w:rPr>
        <w:t>ZA POTREBE UKC LJUBLJANA</w:t>
      </w:r>
    </w:p>
    <w:p w14:paraId="7530FDA4" w14:textId="77777777" w:rsidR="000C11A9" w:rsidRPr="0034300A" w:rsidRDefault="000C11A9" w:rsidP="000C11A9">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37F67B9" w14:textId="77777777" w:rsidR="000C11A9" w:rsidRPr="0034300A" w:rsidRDefault="000C11A9" w:rsidP="000C11A9">
      <w:pPr>
        <w:spacing w:after="0" w:line="240" w:lineRule="auto"/>
        <w:jc w:val="center"/>
        <w:rPr>
          <w:rFonts w:ascii="Arial" w:eastAsia="Times New Roman" w:hAnsi="Arial" w:cs="Arial"/>
          <w:b/>
          <w:sz w:val="18"/>
          <w:szCs w:val="18"/>
          <w:lang w:eastAsia="sl-SI"/>
        </w:rPr>
      </w:pPr>
    </w:p>
    <w:p w14:paraId="79BB1AAA"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9FAF2B5" w14:textId="77777777" w:rsidR="000C11A9" w:rsidRPr="0034300A" w:rsidRDefault="000C11A9" w:rsidP="00697900">
      <w:pPr>
        <w:numPr>
          <w:ilvl w:val="0"/>
          <w:numId w:val="27"/>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4B3DC279" w14:textId="77777777" w:rsidR="000C11A9" w:rsidRPr="0034300A" w:rsidRDefault="000C11A9" w:rsidP="000C11A9">
      <w:pPr>
        <w:spacing w:after="0" w:line="240" w:lineRule="auto"/>
        <w:rPr>
          <w:rFonts w:ascii="Arial" w:eastAsia="Times New Roman" w:hAnsi="Arial" w:cs="Arial"/>
          <w:b/>
          <w:sz w:val="18"/>
          <w:szCs w:val="18"/>
          <w:lang w:eastAsia="sl-SI"/>
        </w:rPr>
      </w:pPr>
    </w:p>
    <w:p w14:paraId="1B5A890E" w14:textId="77777777" w:rsidR="000C11A9" w:rsidRPr="0034300A" w:rsidRDefault="000C11A9" w:rsidP="00697900">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B48A38B" w14:textId="77777777" w:rsidR="000C11A9" w:rsidRPr="0034300A" w:rsidRDefault="000C11A9" w:rsidP="000C11A9">
      <w:pPr>
        <w:spacing w:after="0" w:line="240" w:lineRule="auto"/>
        <w:ind w:left="360"/>
        <w:jc w:val="both"/>
        <w:rPr>
          <w:rFonts w:ascii="Arial" w:eastAsia="Times New Roman" w:hAnsi="Arial" w:cs="Arial"/>
          <w:sz w:val="18"/>
          <w:szCs w:val="18"/>
          <w:lang w:eastAsia="sl-SI"/>
        </w:rPr>
      </w:pPr>
    </w:p>
    <w:p w14:paraId="2CB6F3F3" w14:textId="77777777" w:rsidR="000C11A9" w:rsidRPr="0034300A" w:rsidRDefault="000C11A9" w:rsidP="000C11A9">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1B96CB3" w14:textId="77777777" w:rsidR="000C11A9" w:rsidRPr="0034300A" w:rsidRDefault="000C11A9" w:rsidP="000C11A9">
      <w:pPr>
        <w:spacing w:after="0"/>
        <w:ind w:left="360"/>
        <w:contextualSpacing/>
        <w:jc w:val="both"/>
        <w:rPr>
          <w:rFonts w:ascii="Arial" w:eastAsia="Calibri" w:hAnsi="Arial" w:cs="Arial"/>
          <w:sz w:val="18"/>
          <w:szCs w:val="18"/>
        </w:rPr>
      </w:pPr>
    </w:p>
    <w:p w14:paraId="418BC414" w14:textId="71BE9485" w:rsidR="000C11A9" w:rsidRPr="0034300A" w:rsidRDefault="000C11A9" w:rsidP="00697900">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w:t>
      </w:r>
      <w:r w:rsidR="0021531B">
        <w:rPr>
          <w:rFonts w:ascii="Arial" w:eastAsia="Calibri" w:hAnsi="Arial" w:cs="Arial"/>
          <w:sz w:val="18"/>
          <w:szCs w:val="18"/>
        </w:rPr>
        <w:t>.</w:t>
      </w:r>
      <w:r w:rsidRPr="0034300A">
        <w:rPr>
          <w:rFonts w:ascii="Arial" w:eastAsia="Calibri" w:hAnsi="Arial" w:cs="Arial"/>
          <w:sz w:val="18"/>
          <w:szCs w:val="18"/>
        </w:rPr>
        <w:t xml:space="preserve"> </w:t>
      </w:r>
    </w:p>
    <w:p w14:paraId="29EDFDD3" w14:textId="77777777" w:rsidR="000C11A9" w:rsidRPr="0034300A" w:rsidRDefault="000C11A9" w:rsidP="000C11A9">
      <w:pPr>
        <w:spacing w:after="0"/>
        <w:ind w:left="360"/>
        <w:jc w:val="both"/>
        <w:rPr>
          <w:rFonts w:ascii="Arial" w:eastAsia="Times New Roman" w:hAnsi="Arial" w:cs="Arial"/>
          <w:sz w:val="18"/>
          <w:szCs w:val="18"/>
          <w:lang w:eastAsia="sl-SI"/>
        </w:rPr>
      </w:pPr>
    </w:p>
    <w:p w14:paraId="2A2F47DE" w14:textId="77777777" w:rsidR="000C11A9" w:rsidRPr="0034300A" w:rsidRDefault="000C11A9" w:rsidP="00697900">
      <w:pPr>
        <w:numPr>
          <w:ilvl w:val="1"/>
          <w:numId w:val="27"/>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2E4DCAC" w14:textId="77777777" w:rsidR="000C11A9" w:rsidRPr="0034300A" w:rsidRDefault="000C11A9" w:rsidP="000C11A9">
      <w:pPr>
        <w:spacing w:after="0" w:line="220" w:lineRule="atLeast"/>
        <w:ind w:left="360"/>
        <w:jc w:val="both"/>
        <w:rPr>
          <w:rFonts w:ascii="Arial" w:eastAsia="Times New Roman" w:hAnsi="Arial" w:cs="Arial"/>
          <w:sz w:val="18"/>
          <w:szCs w:val="18"/>
          <w:lang w:eastAsia="x-none"/>
        </w:rPr>
      </w:pPr>
    </w:p>
    <w:p w14:paraId="50F2A832" w14:textId="77777777" w:rsidR="000C11A9" w:rsidRPr="0034300A" w:rsidRDefault="000C11A9" w:rsidP="000C11A9">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82B6DCB" w14:textId="77777777" w:rsidR="000C11A9" w:rsidRPr="0034300A" w:rsidRDefault="000C11A9" w:rsidP="000C11A9">
      <w:pPr>
        <w:spacing w:after="0"/>
        <w:ind w:left="360" w:right="23"/>
        <w:jc w:val="both"/>
        <w:rPr>
          <w:rFonts w:ascii="Arial" w:eastAsia="Times New Roman" w:hAnsi="Arial" w:cs="Arial"/>
          <w:sz w:val="18"/>
          <w:szCs w:val="18"/>
          <w:highlight w:val="yellow"/>
          <w:lang w:eastAsia="x-none"/>
        </w:rPr>
      </w:pPr>
    </w:p>
    <w:p w14:paraId="051FC03E" w14:textId="55E2E5CA"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preventivno vzdrževanje po programu proizvajalca, ki je izvedeno v naprej določenih obdobjih, vendar najmanj </w:t>
      </w:r>
      <w:r w:rsidR="008F6FA7">
        <w:rPr>
          <w:rFonts w:ascii="Arial" w:eastAsia="Times New Roman" w:hAnsi="Arial" w:cs="Arial"/>
          <w:sz w:val="18"/>
          <w:szCs w:val="18"/>
          <w:lang w:eastAsia="x-none"/>
        </w:rPr>
        <w:t>2</w:t>
      </w:r>
      <w:r w:rsidRPr="0034300A">
        <w:rPr>
          <w:rFonts w:ascii="Arial" w:eastAsia="Times New Roman" w:hAnsi="Arial" w:cs="Arial"/>
          <w:sz w:val="18"/>
          <w:szCs w:val="18"/>
          <w:lang w:eastAsia="x-none"/>
        </w:rPr>
        <w:t>x letno in je v skladu s predpisanimi proizvajalčevimi kriteriji, z namenom, da se zagotovi varno delovanje, zmanjša možnost okvar ter zagotovi stalno optimalno delovanje opreme, kot je navedeno v prilogi št. 2 k tej pogodbi (načrt preventivnega vzdrževanja),</w:t>
      </w:r>
    </w:p>
    <w:p w14:paraId="2E1EC68B" w14:textId="341AB1F3"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opreme, če je le ta potrebna,</w:t>
      </w:r>
    </w:p>
    <w:p w14:paraId="6DB388ED" w14:textId="77777777"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1B98E269" w14:textId="3754A675" w:rsidR="000C11A9"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r w:rsidR="004A7A2F">
        <w:rPr>
          <w:rFonts w:ascii="Arial" w:eastAsia="Times New Roman" w:hAnsi="Arial" w:cs="Arial"/>
          <w:sz w:val="18"/>
          <w:szCs w:val="18"/>
          <w:lang w:eastAsia="x-none"/>
        </w:rPr>
        <w:t xml:space="preserve"> in</w:t>
      </w:r>
    </w:p>
    <w:p w14:paraId="38281619" w14:textId="61523CEF" w:rsidR="004A7A2F" w:rsidRPr="0034300A" w:rsidRDefault="004A7A2F" w:rsidP="00697900">
      <w:pPr>
        <w:numPr>
          <w:ilvl w:val="0"/>
          <w:numId w:val="40"/>
        </w:numPr>
        <w:spacing w:after="0" w:line="240" w:lineRule="auto"/>
        <w:ind w:right="23"/>
        <w:jc w:val="both"/>
        <w:rPr>
          <w:rFonts w:ascii="Arial" w:eastAsia="Times New Roman" w:hAnsi="Arial" w:cs="Arial"/>
          <w:sz w:val="18"/>
          <w:szCs w:val="18"/>
          <w:lang w:eastAsia="x-none"/>
        </w:rPr>
      </w:pPr>
      <w:r>
        <w:rPr>
          <w:rFonts w:ascii="Arial" w:eastAsia="Times New Roman" w:hAnsi="Arial" w:cs="Arial"/>
          <w:sz w:val="18"/>
          <w:szCs w:val="18"/>
          <w:lang w:eastAsia="x-none"/>
        </w:rPr>
        <w:t>dobavo vseh potrebnih potrošnih materialov za funkcionalno delovanje opreme.</w:t>
      </w:r>
    </w:p>
    <w:p w14:paraId="5332A8CA" w14:textId="77777777" w:rsidR="000C11A9" w:rsidRPr="0034300A" w:rsidRDefault="000C11A9" w:rsidP="000C11A9">
      <w:pPr>
        <w:spacing w:after="0"/>
        <w:ind w:left="1080" w:right="23"/>
        <w:jc w:val="both"/>
        <w:rPr>
          <w:rFonts w:ascii="Arial" w:eastAsia="Times New Roman" w:hAnsi="Arial" w:cs="Arial"/>
          <w:sz w:val="18"/>
          <w:szCs w:val="18"/>
          <w:lang w:eastAsia="x-none"/>
        </w:rPr>
      </w:pPr>
    </w:p>
    <w:p w14:paraId="598234A2" w14:textId="77777777" w:rsidR="000C11A9" w:rsidRPr="0034300A" w:rsidRDefault="000C11A9" w:rsidP="000C11A9">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732A103A" w14:textId="77777777" w:rsidR="000C11A9" w:rsidRPr="0034300A" w:rsidRDefault="000C11A9" w:rsidP="000C11A9">
      <w:pPr>
        <w:spacing w:after="0" w:line="220" w:lineRule="atLeast"/>
        <w:ind w:left="720"/>
        <w:jc w:val="both"/>
        <w:rPr>
          <w:rFonts w:ascii="Arial" w:eastAsia="Times New Roman" w:hAnsi="Arial" w:cs="Arial"/>
          <w:sz w:val="18"/>
          <w:szCs w:val="18"/>
          <w:lang w:eastAsia="x-none"/>
        </w:rPr>
      </w:pPr>
    </w:p>
    <w:p w14:paraId="2FBD780F" w14:textId="770A7094" w:rsidR="000C11A9" w:rsidRPr="0034300A" w:rsidRDefault="000C11A9" w:rsidP="00697900">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w:t>
      </w:r>
    </w:p>
    <w:p w14:paraId="12B39C03" w14:textId="77777777" w:rsidR="000C11A9" w:rsidRPr="0034300A" w:rsidRDefault="000C11A9" w:rsidP="000C11A9">
      <w:pPr>
        <w:spacing w:after="0"/>
        <w:jc w:val="both"/>
        <w:rPr>
          <w:rFonts w:ascii="Arial" w:eastAsia="Times New Roman" w:hAnsi="Arial" w:cs="Arial"/>
          <w:sz w:val="18"/>
          <w:szCs w:val="18"/>
          <w:lang w:eastAsia="x-none"/>
        </w:rPr>
      </w:pPr>
    </w:p>
    <w:p w14:paraId="0F74DA49" w14:textId="77777777" w:rsidR="000C11A9" w:rsidRPr="0034300A" w:rsidRDefault="000C11A9" w:rsidP="00697900">
      <w:pPr>
        <w:numPr>
          <w:ilvl w:val="1"/>
          <w:numId w:val="27"/>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0E6E908" w14:textId="77777777" w:rsidR="000C11A9" w:rsidRPr="0034300A" w:rsidRDefault="000C11A9" w:rsidP="000C11A9">
      <w:pPr>
        <w:tabs>
          <w:tab w:val="left" w:pos="-284"/>
          <w:tab w:val="left" w:pos="993"/>
        </w:tabs>
        <w:suppressAutoHyphens/>
        <w:spacing w:after="0"/>
        <w:jc w:val="both"/>
        <w:rPr>
          <w:rFonts w:ascii="Arial" w:eastAsia="Times New Roman" w:hAnsi="Arial" w:cs="Arial"/>
          <w:sz w:val="18"/>
          <w:szCs w:val="18"/>
          <w:lang w:eastAsia="sl-SI"/>
        </w:rPr>
      </w:pPr>
    </w:p>
    <w:p w14:paraId="05868877" w14:textId="77777777" w:rsidR="000C11A9" w:rsidRPr="0034300A"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152DE552"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C33516"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7D84C9C" w14:textId="77777777" w:rsidR="000C11A9" w:rsidRPr="0034300A"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0FFFB851"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604EC561"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25CC6CFD" w14:textId="1023E0B7" w:rsidR="000C11A9"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5CDC3566" w14:textId="2D2EB0C7" w:rsidR="003C7862" w:rsidRDefault="003C7862" w:rsidP="003C7862">
      <w:pPr>
        <w:pStyle w:val="ListParagraph"/>
        <w:spacing w:line="260" w:lineRule="exact"/>
        <w:ind w:left="1065"/>
        <w:jc w:val="both"/>
        <w:rPr>
          <w:rFonts w:ascii="Arial" w:hAnsi="Arial" w:cs="Arial"/>
          <w:sz w:val="18"/>
          <w:szCs w:val="18"/>
        </w:rPr>
      </w:pPr>
      <w:r w:rsidRPr="003C7862">
        <w:rPr>
          <w:rFonts w:ascii="Arial" w:hAnsi="Arial" w:cs="Arial"/>
          <w:sz w:val="18"/>
          <w:szCs w:val="18"/>
        </w:rPr>
        <w:t xml:space="preserve">Odzivni čas serviserja je največ </w:t>
      </w:r>
      <w:r w:rsidR="008F6FA7">
        <w:rPr>
          <w:rFonts w:ascii="Arial" w:hAnsi="Arial" w:cs="Arial"/>
          <w:sz w:val="18"/>
          <w:szCs w:val="18"/>
        </w:rPr>
        <w:t>2</w:t>
      </w:r>
      <w:r w:rsidRPr="003C7862">
        <w:rPr>
          <w:rFonts w:ascii="Arial" w:hAnsi="Arial" w:cs="Arial"/>
          <w:sz w:val="18"/>
          <w:szCs w:val="18"/>
        </w:rPr>
        <w:t>4 ur od trenutka obvestila o napaki ali okvari. Odzivni čas predstavlja čas od prijave oziroma obvestila o napaki s strani naročnika, do začetka intervencije in diagnosticiranja napake.</w:t>
      </w:r>
    </w:p>
    <w:p w14:paraId="7A3E828E" w14:textId="77777777" w:rsidR="003C7862" w:rsidRPr="003C7862" w:rsidRDefault="003C7862" w:rsidP="003C7862">
      <w:pPr>
        <w:pStyle w:val="ListParagraph"/>
        <w:spacing w:after="0" w:line="260" w:lineRule="exact"/>
        <w:ind w:left="1065"/>
        <w:jc w:val="both"/>
        <w:rPr>
          <w:rFonts w:ascii="Arial" w:hAnsi="Arial" w:cs="Arial"/>
          <w:sz w:val="18"/>
          <w:szCs w:val="18"/>
        </w:rPr>
      </w:pPr>
    </w:p>
    <w:p w14:paraId="06F98457" w14:textId="5C0FEC68" w:rsidR="003C7862" w:rsidRPr="003C7862" w:rsidRDefault="003C7862" w:rsidP="003C7862">
      <w:pPr>
        <w:pStyle w:val="ListParagraph"/>
        <w:spacing w:after="225" w:line="260" w:lineRule="exact"/>
        <w:ind w:left="1065"/>
        <w:jc w:val="both"/>
        <w:rPr>
          <w:rFonts w:ascii="Arial" w:hAnsi="Arial" w:cs="Arial"/>
          <w:b/>
          <w:sz w:val="18"/>
          <w:szCs w:val="18"/>
        </w:rPr>
      </w:pPr>
      <w:r w:rsidRPr="003C7862">
        <w:rPr>
          <w:rFonts w:ascii="Arial" w:hAnsi="Arial" w:cs="Arial"/>
          <w:sz w:val="18"/>
          <w:szCs w:val="18"/>
        </w:rPr>
        <w:t xml:space="preserve">Rok za odpravo napak (obdobje, v katerem mora dobavitelj ugotovljene napake odpraviti) je največ </w:t>
      </w:r>
      <w:r w:rsidR="008F6FA7">
        <w:rPr>
          <w:rFonts w:ascii="Arial" w:hAnsi="Arial" w:cs="Arial"/>
          <w:sz w:val="18"/>
          <w:szCs w:val="18"/>
        </w:rPr>
        <w:t xml:space="preserve">sedem (7) dni </w:t>
      </w:r>
      <w:r w:rsidRPr="003C7862">
        <w:rPr>
          <w:rFonts w:ascii="Arial" w:hAnsi="Arial" w:cs="Arial"/>
          <w:sz w:val="18"/>
          <w:szCs w:val="18"/>
        </w:rPr>
        <w:t>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FF1FB25" w14:textId="77777777" w:rsidR="000C11A9" w:rsidRPr="0034300A" w:rsidRDefault="000C11A9" w:rsidP="000C11A9">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713C7449" w14:textId="77777777" w:rsidR="000C11A9" w:rsidRPr="0034300A" w:rsidRDefault="000C11A9" w:rsidP="000C11A9">
      <w:pPr>
        <w:spacing w:after="0"/>
        <w:ind w:left="709" w:hanging="1"/>
        <w:jc w:val="both"/>
        <w:rPr>
          <w:rFonts w:ascii="Arial" w:eastAsia="Times New Roman" w:hAnsi="Arial" w:cs="Arial"/>
          <w:sz w:val="18"/>
          <w:szCs w:val="18"/>
          <w:lang w:eastAsia="x-none"/>
        </w:rPr>
      </w:pPr>
    </w:p>
    <w:p w14:paraId="3745F70D"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223822C"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7457A4B"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F7184CF"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100D2E4" w14:textId="77777777" w:rsidR="000C11A9" w:rsidRPr="0034300A" w:rsidRDefault="000C11A9" w:rsidP="000C11A9">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7A73891" w14:textId="77777777" w:rsidR="000C11A9" w:rsidRPr="0034300A" w:rsidRDefault="000C11A9" w:rsidP="000C11A9">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0531CDF3" w14:textId="77777777" w:rsidR="000C11A9" w:rsidRPr="0034300A" w:rsidRDefault="000C11A9" w:rsidP="000C11A9">
      <w:pPr>
        <w:spacing w:after="0"/>
        <w:ind w:left="1422" w:hanging="357"/>
        <w:jc w:val="both"/>
        <w:rPr>
          <w:rFonts w:ascii="Arial" w:eastAsia="Times New Roman" w:hAnsi="Arial" w:cs="Arial"/>
          <w:color w:val="FF0000"/>
          <w:sz w:val="18"/>
          <w:szCs w:val="18"/>
          <w:lang w:eastAsia="x-none"/>
        </w:rPr>
      </w:pPr>
    </w:p>
    <w:p w14:paraId="62B695E4" w14:textId="77777777" w:rsidR="000C11A9" w:rsidRPr="0034300A" w:rsidRDefault="000C11A9" w:rsidP="00697900">
      <w:pPr>
        <w:numPr>
          <w:ilvl w:val="0"/>
          <w:numId w:val="24"/>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11A12D47" w14:textId="77777777" w:rsidR="000C11A9" w:rsidRPr="0034300A" w:rsidRDefault="000C11A9" w:rsidP="000C11A9">
      <w:pPr>
        <w:spacing w:after="0" w:line="240" w:lineRule="auto"/>
        <w:jc w:val="both"/>
        <w:rPr>
          <w:rFonts w:ascii="Arial" w:eastAsia="Times New Roman" w:hAnsi="Arial" w:cs="Arial"/>
          <w:bCs/>
          <w:sz w:val="18"/>
          <w:szCs w:val="18"/>
          <w:lang w:eastAsia="sl-SI"/>
        </w:rPr>
      </w:pPr>
    </w:p>
    <w:p w14:paraId="6F52A5B4" w14:textId="77777777" w:rsidR="000C11A9" w:rsidRPr="0034300A" w:rsidRDefault="000C11A9" w:rsidP="00697900">
      <w:pPr>
        <w:numPr>
          <w:ilvl w:val="1"/>
          <w:numId w:val="24"/>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50ABCAF9" w14:textId="77777777" w:rsidR="000C11A9" w:rsidRPr="0034300A" w:rsidRDefault="000C11A9" w:rsidP="000C11A9">
      <w:pPr>
        <w:spacing w:after="0"/>
        <w:jc w:val="both"/>
        <w:outlineLvl w:val="0"/>
        <w:rPr>
          <w:rFonts w:ascii="Arial" w:eastAsia="Times New Roman" w:hAnsi="Arial" w:cs="Arial"/>
          <w:color w:val="000000"/>
          <w:sz w:val="18"/>
          <w:szCs w:val="18"/>
          <w:lang w:eastAsia="x-none"/>
        </w:rPr>
      </w:pPr>
    </w:p>
    <w:p w14:paraId="6996918A"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05A483A" w14:textId="77777777" w:rsidR="000C11A9" w:rsidRPr="0034300A" w:rsidRDefault="000C11A9" w:rsidP="000C11A9">
      <w:pPr>
        <w:tabs>
          <w:tab w:val="num" w:pos="567"/>
        </w:tabs>
        <w:spacing w:after="0" w:line="240" w:lineRule="auto"/>
        <w:ind w:left="567" w:hanging="567"/>
        <w:rPr>
          <w:rFonts w:ascii="Arial" w:eastAsia="Times New Roman" w:hAnsi="Arial" w:cs="Arial"/>
          <w:b/>
          <w:sz w:val="18"/>
          <w:szCs w:val="18"/>
          <w:lang w:eastAsia="sl-SI"/>
        </w:rPr>
      </w:pPr>
    </w:p>
    <w:p w14:paraId="3291C4E5" w14:textId="77777777" w:rsidR="000C11A9" w:rsidRPr="0034300A" w:rsidRDefault="000C11A9" w:rsidP="00697900">
      <w:pPr>
        <w:numPr>
          <w:ilvl w:val="1"/>
          <w:numId w:val="25"/>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1D3B4748"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062A5094" w14:textId="77777777" w:rsidR="000C11A9" w:rsidRPr="0034300A" w:rsidRDefault="000C11A9" w:rsidP="00697900">
      <w:pPr>
        <w:numPr>
          <w:ilvl w:val="0"/>
          <w:numId w:val="39"/>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2061F2D1" w14:textId="77777777" w:rsidR="000C11A9" w:rsidRPr="0034300A" w:rsidRDefault="000C11A9" w:rsidP="000C11A9">
      <w:pPr>
        <w:tabs>
          <w:tab w:val="left" w:pos="-567"/>
          <w:tab w:val="left" w:pos="0"/>
          <w:tab w:val="num" w:pos="1349"/>
        </w:tabs>
        <w:suppressAutoHyphens/>
        <w:spacing w:after="0"/>
        <w:rPr>
          <w:rFonts w:ascii="Arial" w:eastAsia="Times New Roman" w:hAnsi="Arial" w:cs="Arial"/>
          <w:sz w:val="18"/>
          <w:szCs w:val="18"/>
          <w:lang w:eastAsia="sl-SI"/>
        </w:rPr>
      </w:pPr>
    </w:p>
    <w:p w14:paraId="68AD067A" w14:textId="77777777" w:rsidR="000C11A9" w:rsidRPr="0034300A" w:rsidRDefault="000C11A9" w:rsidP="00697900">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50DE6C42" w14:textId="77777777" w:rsidR="000C11A9" w:rsidRPr="0034300A" w:rsidRDefault="000C11A9" w:rsidP="000C11A9">
      <w:pPr>
        <w:tabs>
          <w:tab w:val="left" w:pos="-567"/>
          <w:tab w:val="left" w:pos="0"/>
          <w:tab w:val="num" w:pos="1349"/>
        </w:tabs>
        <w:suppressAutoHyphens/>
        <w:spacing w:after="0"/>
        <w:rPr>
          <w:rFonts w:ascii="Arial" w:eastAsia="Times New Roman" w:hAnsi="Arial" w:cs="Arial"/>
          <w:sz w:val="18"/>
          <w:szCs w:val="18"/>
          <w:lang w:eastAsia="sl-SI"/>
        </w:rPr>
      </w:pPr>
    </w:p>
    <w:p w14:paraId="7FEBF611" w14:textId="77777777" w:rsidR="000C11A9" w:rsidRPr="0034300A" w:rsidRDefault="000C11A9" w:rsidP="00697900">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1A4BDF11" w14:textId="77777777" w:rsidR="000C11A9" w:rsidRPr="0034300A" w:rsidRDefault="000C11A9" w:rsidP="000C11A9">
      <w:pPr>
        <w:tabs>
          <w:tab w:val="left" w:pos="-567"/>
          <w:tab w:val="left" w:pos="0"/>
          <w:tab w:val="num" w:pos="1349"/>
        </w:tabs>
        <w:suppressAutoHyphens/>
        <w:spacing w:after="0"/>
        <w:jc w:val="both"/>
        <w:rPr>
          <w:rFonts w:ascii="Arial" w:eastAsia="Times New Roman" w:hAnsi="Arial" w:cs="Arial"/>
          <w:sz w:val="18"/>
          <w:szCs w:val="18"/>
          <w:lang w:eastAsia="sl-SI"/>
        </w:rPr>
      </w:pPr>
    </w:p>
    <w:p w14:paraId="6BB95070"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3F4FBA8B" w14:textId="77777777" w:rsidR="000C11A9" w:rsidRPr="0034300A" w:rsidRDefault="000C11A9" w:rsidP="000C11A9">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0B448E0"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4F5CA62C" w14:textId="77777777" w:rsidR="000C11A9" w:rsidRPr="0034300A" w:rsidRDefault="000C11A9" w:rsidP="000C11A9">
      <w:pPr>
        <w:tabs>
          <w:tab w:val="left" w:pos="-567"/>
          <w:tab w:val="left" w:pos="0"/>
        </w:tabs>
        <w:suppressAutoHyphens/>
        <w:spacing w:after="0"/>
        <w:jc w:val="both"/>
        <w:rPr>
          <w:rFonts w:ascii="Arial" w:eastAsia="Times New Roman" w:hAnsi="Arial" w:cs="Arial"/>
          <w:sz w:val="18"/>
          <w:szCs w:val="18"/>
          <w:lang w:eastAsia="sl-SI"/>
        </w:rPr>
      </w:pPr>
    </w:p>
    <w:p w14:paraId="305FB5EF" w14:textId="77777777" w:rsidR="000C11A9" w:rsidRPr="0034300A" w:rsidRDefault="000C11A9" w:rsidP="000C11A9">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62D36465" w14:textId="77777777" w:rsidR="000C11A9" w:rsidRPr="0034300A" w:rsidRDefault="000C11A9" w:rsidP="000C11A9">
      <w:pPr>
        <w:tabs>
          <w:tab w:val="left" w:pos="-567"/>
          <w:tab w:val="left" w:pos="0"/>
        </w:tabs>
        <w:suppressAutoHyphens/>
        <w:spacing w:after="0"/>
        <w:ind w:left="720"/>
        <w:jc w:val="both"/>
        <w:rPr>
          <w:rFonts w:ascii="Arial" w:eastAsia="Times New Roman" w:hAnsi="Arial" w:cs="Arial"/>
          <w:sz w:val="18"/>
          <w:szCs w:val="18"/>
          <w:lang w:eastAsia="sl-SI"/>
        </w:rPr>
      </w:pPr>
    </w:p>
    <w:p w14:paraId="62BF56F9"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17877F4" w14:textId="77777777" w:rsidR="000C11A9" w:rsidRPr="0034300A" w:rsidRDefault="000C11A9" w:rsidP="000C11A9">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59EC240" w14:textId="77777777" w:rsidR="000C11A9" w:rsidRPr="0034300A" w:rsidRDefault="000C11A9" w:rsidP="00697900">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68EFFB2"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06F41F77"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5E67DCDD"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5190F2CF"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40BFD7F3"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1ACC5C92"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2D0817F8" w14:textId="77777777" w:rsidR="000C11A9" w:rsidRPr="0034300A" w:rsidRDefault="000C11A9" w:rsidP="000C11A9">
      <w:pPr>
        <w:tabs>
          <w:tab w:val="num" w:pos="567"/>
        </w:tabs>
        <w:spacing w:after="0" w:line="240" w:lineRule="auto"/>
        <w:rPr>
          <w:rFonts w:ascii="Arial" w:eastAsia="Times New Roman" w:hAnsi="Arial" w:cs="Arial"/>
          <w:b/>
          <w:sz w:val="18"/>
          <w:szCs w:val="18"/>
          <w:lang w:eastAsia="sl-SI"/>
        </w:rPr>
      </w:pPr>
    </w:p>
    <w:p w14:paraId="2A8C5126"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411E04A" w14:textId="77777777" w:rsidR="000C11A9" w:rsidRPr="0034300A" w:rsidRDefault="000C11A9" w:rsidP="000C11A9">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1CD66DA6"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93928F5" w14:textId="77777777" w:rsidR="000C11A9" w:rsidRPr="0034300A" w:rsidRDefault="000C11A9" w:rsidP="000C11A9">
      <w:pPr>
        <w:tabs>
          <w:tab w:val="left" w:pos="-567"/>
          <w:tab w:val="left" w:pos="0"/>
        </w:tabs>
        <w:suppressAutoHyphens/>
        <w:spacing w:after="0"/>
        <w:jc w:val="both"/>
        <w:rPr>
          <w:rFonts w:ascii="Arial" w:eastAsia="Times New Roman" w:hAnsi="Arial" w:cs="Arial"/>
          <w:sz w:val="18"/>
          <w:szCs w:val="18"/>
          <w:lang w:eastAsia="sl-SI"/>
        </w:rPr>
      </w:pPr>
    </w:p>
    <w:p w14:paraId="50E52CEC"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2F9457C"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2FEB612B"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3FB6E29"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0FBE0CF0"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09031833"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6C41B2B"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C5314C4"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5A507C5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5CC001D5"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D13207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71D272FD"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1923F5C"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52957208"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4A446CE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E13C000"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16B99C2A" w14:textId="77777777" w:rsidR="000C11A9" w:rsidRPr="0034300A" w:rsidRDefault="000C11A9" w:rsidP="000C11A9">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9A8BAC4"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0911E44C"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0E6FEB17"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769A7CA9"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1FAD5F26" w14:textId="77777777" w:rsidR="000C11A9" w:rsidRPr="0034300A" w:rsidRDefault="000C11A9" w:rsidP="000C11A9">
      <w:pPr>
        <w:tabs>
          <w:tab w:val="left" w:pos="-567"/>
          <w:tab w:val="left" w:pos="0"/>
        </w:tabs>
        <w:suppressAutoHyphens/>
        <w:spacing w:after="0"/>
        <w:ind w:left="709"/>
        <w:jc w:val="both"/>
        <w:rPr>
          <w:rFonts w:ascii="Arial" w:eastAsia="Times New Roman" w:hAnsi="Arial" w:cs="Arial"/>
          <w:sz w:val="18"/>
          <w:szCs w:val="18"/>
          <w:lang w:eastAsia="sl-SI"/>
        </w:rPr>
      </w:pPr>
    </w:p>
    <w:p w14:paraId="5928031B"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6F0BF587" w14:textId="77777777" w:rsidR="000C11A9" w:rsidRPr="0034300A" w:rsidRDefault="000C11A9" w:rsidP="000C11A9">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8D72A43"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17D2DAC"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2A4DF774" w14:textId="77777777" w:rsidR="000C11A9" w:rsidRPr="0034300A" w:rsidRDefault="000C11A9" w:rsidP="00697900">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0C1ADA10" w14:textId="77777777" w:rsidR="000C11A9" w:rsidRPr="0034300A" w:rsidRDefault="000C11A9" w:rsidP="000C11A9">
      <w:pPr>
        <w:tabs>
          <w:tab w:val="left" w:pos="-567"/>
        </w:tabs>
        <w:suppressAutoHyphens/>
        <w:spacing w:after="0"/>
        <w:rPr>
          <w:rFonts w:ascii="Arial" w:eastAsia="Times New Roman" w:hAnsi="Arial" w:cs="Arial"/>
          <w:b/>
          <w:sz w:val="18"/>
          <w:szCs w:val="18"/>
          <w:lang w:eastAsia="sl-SI"/>
        </w:rPr>
      </w:pPr>
    </w:p>
    <w:p w14:paraId="7D2C3EC6" w14:textId="77777777" w:rsidR="000C11A9" w:rsidRPr="0034300A" w:rsidRDefault="000C11A9" w:rsidP="00697900">
      <w:pPr>
        <w:numPr>
          <w:ilvl w:val="1"/>
          <w:numId w:val="31"/>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25711D27" w14:textId="77777777" w:rsidR="000C11A9" w:rsidRPr="0034300A" w:rsidRDefault="000C11A9" w:rsidP="000C11A9">
      <w:pPr>
        <w:tabs>
          <w:tab w:val="left" w:pos="-567"/>
          <w:tab w:val="num" w:pos="1494"/>
        </w:tabs>
        <w:suppressAutoHyphens/>
        <w:spacing w:after="0"/>
        <w:jc w:val="both"/>
        <w:rPr>
          <w:rFonts w:ascii="Arial" w:eastAsia="Times New Roman" w:hAnsi="Arial" w:cs="Arial"/>
          <w:sz w:val="18"/>
          <w:szCs w:val="18"/>
          <w:lang w:eastAsia="sl-SI"/>
        </w:rPr>
      </w:pPr>
    </w:p>
    <w:p w14:paraId="7F78384E" w14:textId="77777777" w:rsidR="000C11A9" w:rsidRDefault="000C11A9" w:rsidP="000C11A9">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4215120E" w14:textId="77777777" w:rsidR="000C11A9" w:rsidRDefault="000C11A9" w:rsidP="000C11A9">
      <w:pPr>
        <w:spacing w:after="0" w:line="240" w:lineRule="auto"/>
        <w:ind w:left="709"/>
        <w:jc w:val="both"/>
        <w:rPr>
          <w:rFonts w:ascii="Arial" w:eastAsia="Times New Roman" w:hAnsi="Arial" w:cs="Arial"/>
          <w:b/>
          <w:sz w:val="18"/>
          <w:szCs w:val="18"/>
          <w:lang w:eastAsia="x-none"/>
        </w:rPr>
      </w:pPr>
    </w:p>
    <w:p w14:paraId="3D627761" w14:textId="77777777" w:rsidR="000C11A9" w:rsidRPr="0034300A" w:rsidRDefault="000C11A9" w:rsidP="000C11A9">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0C11A9" w:rsidRPr="0034300A" w14:paraId="2DCE5157" w14:textId="77777777" w:rsidTr="00211AF7">
        <w:tc>
          <w:tcPr>
            <w:tcW w:w="3827" w:type="dxa"/>
          </w:tcPr>
          <w:p w14:paraId="058AAB58" w14:textId="77777777" w:rsidR="000C11A9" w:rsidRPr="0034300A" w:rsidRDefault="000C11A9" w:rsidP="00211AF7">
            <w:pPr>
              <w:rPr>
                <w:rFonts w:ascii="Arial" w:hAnsi="Arial" w:cs="Arial"/>
                <w:sz w:val="18"/>
                <w:szCs w:val="18"/>
                <w:lang w:eastAsia="sl-SI"/>
              </w:rPr>
            </w:pPr>
          </w:p>
        </w:tc>
        <w:tc>
          <w:tcPr>
            <w:tcW w:w="2552" w:type="dxa"/>
          </w:tcPr>
          <w:p w14:paraId="33DC000C" w14:textId="77777777" w:rsidR="000C11A9" w:rsidRPr="0034300A" w:rsidRDefault="000C11A9" w:rsidP="00211AF7">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19FAA53A" w14:textId="77777777" w:rsidR="000C11A9" w:rsidRPr="0034300A" w:rsidRDefault="000C11A9" w:rsidP="00211AF7">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3FA165E1" w14:textId="77777777" w:rsidR="000C11A9" w:rsidRPr="0034300A" w:rsidRDefault="000C11A9" w:rsidP="00211AF7">
            <w:pPr>
              <w:rPr>
                <w:rFonts w:ascii="Arial" w:hAnsi="Arial" w:cs="Arial"/>
                <w:b/>
                <w:sz w:val="18"/>
                <w:szCs w:val="18"/>
                <w:lang w:eastAsia="sl-SI"/>
              </w:rPr>
            </w:pPr>
          </w:p>
        </w:tc>
      </w:tr>
      <w:tr w:rsidR="000C11A9" w:rsidRPr="0034300A" w14:paraId="18C7F139" w14:textId="77777777" w:rsidTr="00211AF7">
        <w:tc>
          <w:tcPr>
            <w:tcW w:w="3827" w:type="dxa"/>
          </w:tcPr>
          <w:p w14:paraId="5F133FF5"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0089938B" w14:textId="77777777" w:rsidR="000C11A9" w:rsidRPr="0034300A" w:rsidRDefault="000C11A9" w:rsidP="00211AF7">
            <w:pPr>
              <w:rPr>
                <w:rFonts w:ascii="Arial" w:hAnsi="Arial" w:cs="Arial"/>
                <w:sz w:val="18"/>
                <w:szCs w:val="18"/>
                <w:lang w:eastAsia="sl-SI"/>
              </w:rPr>
            </w:pPr>
          </w:p>
        </w:tc>
        <w:tc>
          <w:tcPr>
            <w:tcW w:w="2410" w:type="dxa"/>
          </w:tcPr>
          <w:p w14:paraId="38EDE070" w14:textId="77777777" w:rsidR="000C11A9" w:rsidRPr="0034300A" w:rsidRDefault="000C11A9" w:rsidP="00211AF7">
            <w:pPr>
              <w:rPr>
                <w:rFonts w:ascii="Arial" w:hAnsi="Arial" w:cs="Arial"/>
                <w:sz w:val="18"/>
                <w:szCs w:val="18"/>
                <w:lang w:eastAsia="sl-SI"/>
              </w:rPr>
            </w:pPr>
          </w:p>
        </w:tc>
      </w:tr>
      <w:tr w:rsidR="000C11A9" w:rsidRPr="0034300A" w14:paraId="0E7C48B4" w14:textId="77777777" w:rsidTr="00211AF7">
        <w:tc>
          <w:tcPr>
            <w:tcW w:w="3827" w:type="dxa"/>
          </w:tcPr>
          <w:p w14:paraId="497DD00E"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7AA37356" w14:textId="77777777" w:rsidR="000C11A9" w:rsidRPr="0034300A" w:rsidRDefault="000C11A9" w:rsidP="00211AF7">
            <w:pPr>
              <w:rPr>
                <w:rFonts w:ascii="Arial" w:hAnsi="Arial" w:cs="Arial"/>
                <w:sz w:val="18"/>
                <w:szCs w:val="18"/>
                <w:lang w:eastAsia="sl-SI"/>
              </w:rPr>
            </w:pPr>
          </w:p>
        </w:tc>
        <w:tc>
          <w:tcPr>
            <w:tcW w:w="2410" w:type="dxa"/>
          </w:tcPr>
          <w:p w14:paraId="6B8CAAAB" w14:textId="77777777" w:rsidR="000C11A9" w:rsidRPr="0034300A" w:rsidRDefault="000C11A9" w:rsidP="00211AF7">
            <w:pPr>
              <w:rPr>
                <w:rFonts w:ascii="Arial" w:hAnsi="Arial" w:cs="Arial"/>
                <w:sz w:val="18"/>
                <w:szCs w:val="18"/>
                <w:lang w:eastAsia="sl-SI"/>
              </w:rPr>
            </w:pPr>
          </w:p>
        </w:tc>
      </w:tr>
      <w:tr w:rsidR="000C11A9" w:rsidRPr="0034300A" w14:paraId="63BC9177" w14:textId="77777777" w:rsidTr="00211AF7">
        <w:tc>
          <w:tcPr>
            <w:tcW w:w="3827" w:type="dxa"/>
          </w:tcPr>
          <w:p w14:paraId="50FDC821"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2F3704F" w14:textId="77777777" w:rsidR="000C11A9" w:rsidRPr="0034300A" w:rsidRDefault="000C11A9" w:rsidP="00211AF7">
            <w:pPr>
              <w:rPr>
                <w:rFonts w:ascii="Arial" w:hAnsi="Arial" w:cs="Arial"/>
                <w:sz w:val="18"/>
                <w:szCs w:val="18"/>
                <w:lang w:eastAsia="sl-SI"/>
              </w:rPr>
            </w:pPr>
          </w:p>
        </w:tc>
        <w:tc>
          <w:tcPr>
            <w:tcW w:w="2410" w:type="dxa"/>
          </w:tcPr>
          <w:p w14:paraId="402843C4" w14:textId="77777777" w:rsidR="000C11A9" w:rsidRPr="0034300A" w:rsidRDefault="000C11A9" w:rsidP="00211AF7">
            <w:pPr>
              <w:rPr>
                <w:rFonts w:ascii="Arial" w:hAnsi="Arial" w:cs="Arial"/>
                <w:sz w:val="18"/>
                <w:szCs w:val="18"/>
                <w:lang w:eastAsia="sl-SI"/>
              </w:rPr>
            </w:pPr>
          </w:p>
        </w:tc>
      </w:tr>
    </w:tbl>
    <w:p w14:paraId="54256536" w14:textId="77777777" w:rsidR="000C11A9" w:rsidRPr="0034300A" w:rsidRDefault="000C11A9" w:rsidP="000C11A9">
      <w:pPr>
        <w:spacing w:after="0" w:line="240" w:lineRule="auto"/>
        <w:ind w:left="709"/>
        <w:jc w:val="both"/>
        <w:rPr>
          <w:rFonts w:ascii="Arial" w:eastAsia="Times New Roman" w:hAnsi="Arial" w:cs="Arial"/>
          <w:b/>
          <w:sz w:val="18"/>
          <w:szCs w:val="18"/>
          <w:lang w:eastAsia="x-none"/>
        </w:rPr>
      </w:pPr>
    </w:p>
    <w:p w14:paraId="39A8A06F" w14:textId="77777777" w:rsidR="000C11A9" w:rsidRDefault="000C11A9" w:rsidP="000C11A9">
      <w:pPr>
        <w:spacing w:after="0" w:line="240" w:lineRule="auto"/>
        <w:jc w:val="both"/>
        <w:rPr>
          <w:rFonts w:ascii="Arial" w:eastAsia="Times New Roman" w:hAnsi="Arial" w:cs="Arial"/>
          <w:sz w:val="18"/>
          <w:szCs w:val="18"/>
          <w:lang w:eastAsia="x-none"/>
        </w:rPr>
      </w:pPr>
    </w:p>
    <w:p w14:paraId="151F97AC" w14:textId="77777777" w:rsidR="000C11A9" w:rsidRDefault="000C11A9" w:rsidP="000C11A9">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780A50B0" w14:textId="77777777" w:rsidR="000C11A9" w:rsidRPr="0088704B" w:rsidRDefault="000C11A9" w:rsidP="000C11A9">
      <w:pPr>
        <w:spacing w:after="0" w:line="240" w:lineRule="auto"/>
        <w:ind w:left="720"/>
        <w:jc w:val="both"/>
        <w:rPr>
          <w:rFonts w:ascii="Arial" w:eastAsia="Times New Roman" w:hAnsi="Arial" w:cs="Arial"/>
          <w:sz w:val="18"/>
          <w:szCs w:val="18"/>
          <w:lang w:eastAsia="x-none"/>
        </w:rPr>
      </w:pPr>
    </w:p>
    <w:p w14:paraId="3EC65A69" w14:textId="77777777" w:rsidR="000C11A9" w:rsidRDefault="000C11A9" w:rsidP="000C11A9">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A874C54" w14:textId="77777777" w:rsidR="000C11A9" w:rsidRPr="0034300A" w:rsidRDefault="000C11A9" w:rsidP="000C11A9">
      <w:pPr>
        <w:spacing w:after="0" w:line="220" w:lineRule="atLeast"/>
        <w:jc w:val="both"/>
        <w:rPr>
          <w:rFonts w:ascii="Arial" w:eastAsia="Times New Roman" w:hAnsi="Arial" w:cs="Arial"/>
          <w:sz w:val="18"/>
          <w:szCs w:val="18"/>
          <w:lang w:eastAsia="x-none"/>
        </w:rPr>
      </w:pPr>
    </w:p>
    <w:p w14:paraId="138818B9"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67291B64" w14:textId="77777777" w:rsidR="000C11A9" w:rsidRPr="0034300A" w:rsidRDefault="000C11A9" w:rsidP="000C11A9">
      <w:pPr>
        <w:spacing w:after="0" w:line="220" w:lineRule="atLeast"/>
        <w:ind w:left="709"/>
        <w:jc w:val="both"/>
        <w:rPr>
          <w:rFonts w:ascii="Arial" w:eastAsia="Times New Roman" w:hAnsi="Arial" w:cs="Arial"/>
          <w:sz w:val="18"/>
          <w:szCs w:val="18"/>
          <w:lang w:eastAsia="x-none"/>
        </w:rPr>
      </w:pPr>
    </w:p>
    <w:p w14:paraId="2F0CAF49"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4AD42D6" w14:textId="77777777" w:rsidR="000C11A9" w:rsidRPr="0034300A" w:rsidRDefault="000C11A9" w:rsidP="000C11A9">
      <w:pPr>
        <w:spacing w:after="0"/>
        <w:ind w:left="720"/>
        <w:contextualSpacing/>
        <w:jc w:val="both"/>
        <w:rPr>
          <w:rFonts w:ascii="Arial" w:eastAsia="Calibri" w:hAnsi="Arial" w:cs="Arial"/>
          <w:sz w:val="18"/>
          <w:szCs w:val="18"/>
        </w:rPr>
      </w:pPr>
    </w:p>
    <w:p w14:paraId="55E9D1E0" w14:textId="77777777" w:rsidR="000C11A9" w:rsidRPr="0034300A" w:rsidRDefault="000C11A9" w:rsidP="000C11A9">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062558D1" w14:textId="77777777" w:rsidR="000C11A9" w:rsidRPr="0034300A" w:rsidRDefault="000C11A9" w:rsidP="000C11A9">
      <w:pPr>
        <w:spacing w:after="0" w:line="260" w:lineRule="atLeast"/>
        <w:ind w:left="720"/>
        <w:contextualSpacing/>
        <w:jc w:val="both"/>
        <w:rPr>
          <w:rFonts w:ascii="Arial" w:eastAsia="Calibri" w:hAnsi="Arial" w:cs="Arial"/>
          <w:sz w:val="18"/>
          <w:szCs w:val="18"/>
        </w:rPr>
      </w:pPr>
    </w:p>
    <w:p w14:paraId="61CD069E" w14:textId="77777777" w:rsidR="000C11A9" w:rsidRPr="0034300A" w:rsidRDefault="000C11A9" w:rsidP="000C11A9">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1183BA30" w14:textId="77777777" w:rsidR="000C11A9" w:rsidRPr="0034300A" w:rsidRDefault="000C11A9" w:rsidP="000C11A9">
      <w:pPr>
        <w:tabs>
          <w:tab w:val="center" w:pos="4320"/>
          <w:tab w:val="right" w:pos="8640"/>
        </w:tabs>
        <w:spacing w:after="0"/>
        <w:ind w:left="709"/>
        <w:jc w:val="both"/>
        <w:rPr>
          <w:rFonts w:ascii="Arial" w:eastAsia="Times New Roman" w:hAnsi="Arial" w:cs="Arial"/>
          <w:iCs/>
          <w:sz w:val="18"/>
          <w:szCs w:val="18"/>
          <w:lang w:eastAsia="sl-SI"/>
        </w:rPr>
      </w:pPr>
    </w:p>
    <w:p w14:paraId="058A6E4D" w14:textId="77777777" w:rsidR="000C11A9" w:rsidRPr="0034300A" w:rsidRDefault="000C11A9" w:rsidP="000C11A9">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2AB62F8E" w14:textId="77777777" w:rsidR="000C11A9" w:rsidRPr="0034300A" w:rsidRDefault="000C11A9" w:rsidP="000C11A9">
      <w:pPr>
        <w:tabs>
          <w:tab w:val="num" w:pos="567"/>
          <w:tab w:val="center" w:pos="4536"/>
          <w:tab w:val="right" w:pos="9072"/>
        </w:tabs>
        <w:spacing w:after="0"/>
        <w:jc w:val="both"/>
        <w:rPr>
          <w:rFonts w:ascii="Arial" w:eastAsia="Times New Roman" w:hAnsi="Arial" w:cs="Arial"/>
          <w:i/>
          <w:iCs/>
          <w:sz w:val="18"/>
          <w:szCs w:val="18"/>
          <w:lang w:eastAsia="sl-SI"/>
        </w:rPr>
      </w:pPr>
    </w:p>
    <w:p w14:paraId="2A4B1B2D"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E5E56DB" w14:textId="77777777" w:rsidR="000C11A9" w:rsidRPr="0034300A" w:rsidRDefault="000C11A9" w:rsidP="000C11A9">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436CA4E" w14:textId="77777777" w:rsidR="000C11A9" w:rsidRPr="0034300A" w:rsidRDefault="000C11A9" w:rsidP="000C11A9">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4FBD565" w14:textId="77777777" w:rsidR="000C11A9" w:rsidRPr="0034300A" w:rsidRDefault="000C11A9" w:rsidP="000C11A9">
      <w:pPr>
        <w:tabs>
          <w:tab w:val="left" w:pos="-567"/>
        </w:tabs>
        <w:suppressAutoHyphens/>
        <w:spacing w:after="0" w:line="240" w:lineRule="auto"/>
        <w:rPr>
          <w:rFonts w:ascii="Arial" w:eastAsia="Times New Roman" w:hAnsi="Arial" w:cs="Arial"/>
          <w:sz w:val="18"/>
          <w:szCs w:val="18"/>
          <w:lang w:eastAsia="x-none"/>
        </w:rPr>
      </w:pPr>
    </w:p>
    <w:p w14:paraId="2C367356" w14:textId="77777777" w:rsidR="000C11A9" w:rsidRPr="0034300A" w:rsidRDefault="000C11A9" w:rsidP="000C11A9">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0C11A9" w:rsidRPr="0034300A" w14:paraId="63267A42" w14:textId="77777777" w:rsidTr="00211AF7">
        <w:tc>
          <w:tcPr>
            <w:tcW w:w="9070" w:type="dxa"/>
          </w:tcPr>
          <w:p w14:paraId="3FF37672" w14:textId="77777777" w:rsidR="000C11A9" w:rsidRPr="0034300A" w:rsidRDefault="000C11A9" w:rsidP="00211AF7">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7A13C2D6" w14:textId="77777777" w:rsidR="000C11A9" w:rsidRPr="0034300A" w:rsidRDefault="000C11A9" w:rsidP="00211AF7">
            <w:pPr>
              <w:spacing w:after="0" w:line="240" w:lineRule="auto"/>
              <w:rPr>
                <w:rFonts w:ascii="Arial" w:eastAsia="Times New Roman" w:hAnsi="Arial" w:cs="Arial"/>
                <w:color w:val="00B050"/>
                <w:sz w:val="18"/>
                <w:szCs w:val="18"/>
                <w:lang w:eastAsia="sl-SI"/>
              </w:rPr>
            </w:pPr>
          </w:p>
        </w:tc>
      </w:tr>
      <w:tr w:rsidR="000C11A9" w:rsidRPr="0034300A" w14:paraId="412F4CCC" w14:textId="77777777" w:rsidTr="00211AF7">
        <w:tc>
          <w:tcPr>
            <w:tcW w:w="9070" w:type="dxa"/>
          </w:tcPr>
          <w:p w14:paraId="562D332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1F11598F" w14:textId="77777777" w:rsidR="000C11A9" w:rsidRPr="0034300A" w:rsidRDefault="000C11A9" w:rsidP="00211AF7">
            <w:pPr>
              <w:spacing w:after="0"/>
              <w:jc w:val="both"/>
              <w:rPr>
                <w:rFonts w:ascii="Arial" w:eastAsia="Times New Roman" w:hAnsi="Arial" w:cs="Arial"/>
                <w:sz w:val="18"/>
                <w:szCs w:val="18"/>
                <w:lang w:eastAsia="sl-SI"/>
              </w:rPr>
            </w:pPr>
          </w:p>
          <w:p w14:paraId="77A5815D"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2360B264" w14:textId="77777777" w:rsidR="000C11A9" w:rsidRPr="0034300A" w:rsidRDefault="000C11A9" w:rsidP="00211AF7">
            <w:pPr>
              <w:spacing w:after="0"/>
              <w:jc w:val="both"/>
              <w:rPr>
                <w:rFonts w:ascii="Arial" w:eastAsia="Times New Roman" w:hAnsi="Arial" w:cs="Arial"/>
                <w:sz w:val="18"/>
                <w:szCs w:val="18"/>
                <w:lang w:eastAsia="sl-SI"/>
              </w:rPr>
            </w:pPr>
          </w:p>
          <w:p w14:paraId="4FA8657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A4A7156" w14:textId="77777777" w:rsidR="000C11A9" w:rsidRPr="0034300A" w:rsidRDefault="000C11A9" w:rsidP="00211AF7">
            <w:pPr>
              <w:spacing w:after="0"/>
              <w:ind w:left="992"/>
              <w:jc w:val="both"/>
              <w:rPr>
                <w:rFonts w:ascii="Arial" w:eastAsia="Times New Roman" w:hAnsi="Arial" w:cs="Arial"/>
                <w:sz w:val="18"/>
                <w:szCs w:val="18"/>
                <w:lang w:eastAsia="sl-SI"/>
              </w:rPr>
            </w:pPr>
          </w:p>
          <w:p w14:paraId="64EAAC8F" w14:textId="77777777" w:rsidR="000C11A9" w:rsidRPr="0034300A" w:rsidRDefault="000C11A9" w:rsidP="00697900">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9EACC42" w14:textId="77777777" w:rsidR="000C11A9" w:rsidRPr="0034300A" w:rsidRDefault="000C11A9" w:rsidP="00211AF7">
            <w:pPr>
              <w:spacing w:after="0"/>
              <w:ind w:left="992"/>
              <w:jc w:val="both"/>
              <w:rPr>
                <w:rFonts w:ascii="Arial" w:eastAsia="Times New Roman" w:hAnsi="Arial" w:cs="Arial"/>
                <w:sz w:val="18"/>
                <w:szCs w:val="18"/>
                <w:lang w:eastAsia="sl-SI"/>
              </w:rPr>
            </w:pPr>
          </w:p>
          <w:p w14:paraId="5FAABF70"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347F261F" w14:textId="77777777" w:rsidR="000C11A9" w:rsidRPr="0034300A" w:rsidRDefault="000C11A9" w:rsidP="00211AF7">
            <w:pPr>
              <w:spacing w:after="0"/>
              <w:ind w:left="708"/>
              <w:jc w:val="both"/>
              <w:rPr>
                <w:rFonts w:ascii="Arial" w:eastAsia="Times New Roman" w:hAnsi="Arial" w:cs="Arial"/>
                <w:sz w:val="18"/>
                <w:szCs w:val="18"/>
                <w:lang w:eastAsia="sl-SI"/>
              </w:rPr>
            </w:pPr>
          </w:p>
          <w:p w14:paraId="0CE64576" w14:textId="77777777" w:rsidR="000C11A9" w:rsidRPr="0034300A" w:rsidRDefault="000C11A9" w:rsidP="00211AF7">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79037D4E" w14:textId="77777777" w:rsidR="000C11A9" w:rsidRPr="0034300A" w:rsidRDefault="000C11A9" w:rsidP="00211AF7">
            <w:pPr>
              <w:spacing w:after="0"/>
              <w:ind w:left="992"/>
              <w:jc w:val="both"/>
              <w:rPr>
                <w:rFonts w:ascii="Arial" w:eastAsia="Times New Roman" w:hAnsi="Arial" w:cs="Arial"/>
                <w:sz w:val="18"/>
                <w:szCs w:val="18"/>
                <w:lang w:eastAsia="sl-SI"/>
              </w:rPr>
            </w:pPr>
          </w:p>
          <w:p w14:paraId="15EB1771"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6EF187F" w14:textId="77777777" w:rsidR="000C11A9" w:rsidRPr="0034300A" w:rsidRDefault="000C11A9" w:rsidP="00211AF7">
            <w:pPr>
              <w:spacing w:after="0"/>
              <w:jc w:val="both"/>
              <w:rPr>
                <w:rFonts w:ascii="Arial" w:eastAsia="Times New Roman" w:hAnsi="Arial" w:cs="Arial"/>
                <w:sz w:val="18"/>
                <w:szCs w:val="18"/>
                <w:lang w:eastAsia="sl-SI"/>
              </w:rPr>
            </w:pPr>
          </w:p>
          <w:p w14:paraId="4D8BC728"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6642F83"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p>
          <w:p w14:paraId="4C7F703B"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500177C0"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p>
          <w:p w14:paraId="635BE54D"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5778B208"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C52CECC"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1FD4458C" w14:textId="77777777" w:rsidR="000C11A9" w:rsidRPr="0034300A" w:rsidRDefault="000C11A9" w:rsidP="00211AF7">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2D7CD2B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28AD966C" w14:textId="77777777" w:rsidR="000C11A9" w:rsidRPr="0034300A" w:rsidRDefault="000C11A9" w:rsidP="00211AF7">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706715" w14:textId="77777777" w:rsidR="000C11A9" w:rsidRPr="0034300A" w:rsidRDefault="000C11A9" w:rsidP="00211AF7">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4EA2027A" w14:textId="77777777" w:rsidR="000C11A9" w:rsidRPr="0034300A" w:rsidRDefault="000C11A9" w:rsidP="000C11A9">
      <w:pPr>
        <w:spacing w:after="0" w:line="240" w:lineRule="auto"/>
        <w:ind w:right="23"/>
        <w:rPr>
          <w:rFonts w:ascii="Arial" w:eastAsia="Times New Roman" w:hAnsi="Arial" w:cs="Arial"/>
          <w:color w:val="000000"/>
          <w:sz w:val="18"/>
          <w:szCs w:val="18"/>
          <w:lang w:eastAsia="x-none"/>
        </w:rPr>
      </w:pPr>
    </w:p>
    <w:p w14:paraId="3845F064" w14:textId="77777777" w:rsidR="000C11A9" w:rsidRPr="0034300A" w:rsidRDefault="000C11A9" w:rsidP="00697900">
      <w:pPr>
        <w:numPr>
          <w:ilvl w:val="0"/>
          <w:numId w:val="32"/>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6E23FFA5"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76135C8B"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FD22739"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C3790BF" w14:textId="69ED3429" w:rsidR="000C11A9" w:rsidRPr="0034300A" w:rsidRDefault="000C11A9" w:rsidP="00697900">
      <w:pPr>
        <w:numPr>
          <w:ilvl w:val="0"/>
          <w:numId w:val="34"/>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w:t>
      </w:r>
      <w:r w:rsidR="003C7862">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B8BD77" w14:textId="77777777" w:rsidR="000C11A9" w:rsidRPr="0034300A" w:rsidRDefault="000C11A9" w:rsidP="000C11A9">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3C493C0C" w14:textId="77777777" w:rsidR="000C11A9" w:rsidRPr="0034300A" w:rsidRDefault="000C11A9" w:rsidP="00697900">
      <w:pPr>
        <w:numPr>
          <w:ilvl w:val="0"/>
          <w:numId w:val="21"/>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60916C94" w14:textId="77777777" w:rsidR="000C11A9" w:rsidRPr="0034300A" w:rsidRDefault="000C11A9" w:rsidP="000C11A9">
      <w:pPr>
        <w:spacing w:after="0"/>
        <w:jc w:val="both"/>
        <w:rPr>
          <w:rFonts w:ascii="Arial" w:eastAsia="Times New Roman" w:hAnsi="Arial" w:cs="Arial"/>
          <w:sz w:val="18"/>
          <w:szCs w:val="18"/>
          <w:lang w:eastAsia="x-none"/>
        </w:rPr>
      </w:pPr>
    </w:p>
    <w:p w14:paraId="45FF49E6" w14:textId="77777777" w:rsidR="000C11A9" w:rsidRPr="0034300A" w:rsidRDefault="000C11A9" w:rsidP="000C11A9">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6DC2D81D"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6E9CF63"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32C5F6BC" w14:textId="77777777" w:rsidR="000C11A9" w:rsidRPr="0034300A" w:rsidRDefault="000C11A9" w:rsidP="00697900">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F97681B" w14:textId="77777777" w:rsidR="000C11A9" w:rsidRPr="0034300A" w:rsidRDefault="000C11A9" w:rsidP="00697900">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1E81BD89" w14:textId="77777777" w:rsidR="000C11A9" w:rsidRPr="0034300A" w:rsidRDefault="000C11A9" w:rsidP="00697900">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7250EFA2"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260602E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FAA24B8"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4D4F87A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7F13DF3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3867411C"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6C3999DF" w14:textId="77777777" w:rsidR="000C11A9" w:rsidRPr="0034300A" w:rsidRDefault="000C11A9" w:rsidP="00697900">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78D103E2"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058EE952"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69997C6" w14:textId="77777777" w:rsidR="000C11A9" w:rsidRPr="0034300A" w:rsidRDefault="000C11A9" w:rsidP="000C11A9">
      <w:pPr>
        <w:tabs>
          <w:tab w:val="left" w:pos="567"/>
        </w:tabs>
        <w:spacing w:after="0" w:line="240" w:lineRule="auto"/>
        <w:ind w:left="360"/>
        <w:jc w:val="both"/>
        <w:rPr>
          <w:rFonts w:ascii="Arial" w:eastAsia="Times New Roman" w:hAnsi="Arial" w:cs="Arial"/>
          <w:b/>
          <w:sz w:val="18"/>
          <w:szCs w:val="18"/>
          <w:lang w:eastAsia="sl-SI"/>
        </w:rPr>
      </w:pPr>
    </w:p>
    <w:p w14:paraId="5D606E7B"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577B3F92"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2E42AA8B"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4E955C8E"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530C870E"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22A60B44" w14:textId="77777777" w:rsidR="000C11A9" w:rsidRPr="0034300A" w:rsidRDefault="000C11A9" w:rsidP="000C11A9">
      <w:pPr>
        <w:spacing w:after="0"/>
        <w:rPr>
          <w:rFonts w:ascii="Arial" w:eastAsia="Times New Roman" w:hAnsi="Arial" w:cs="Arial"/>
          <w:sz w:val="18"/>
          <w:szCs w:val="18"/>
          <w:lang w:eastAsia="sl-SI"/>
        </w:rPr>
      </w:pPr>
    </w:p>
    <w:p w14:paraId="570AE7C0"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5869857E"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3331D52"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AF8B7DE" w14:textId="77777777" w:rsidR="000C11A9" w:rsidRPr="0034300A" w:rsidRDefault="000C11A9" w:rsidP="000C11A9">
      <w:pPr>
        <w:spacing w:after="0" w:line="240" w:lineRule="auto"/>
        <w:jc w:val="both"/>
        <w:rPr>
          <w:rFonts w:ascii="Arial" w:eastAsia="Times New Roman" w:hAnsi="Arial" w:cs="Arial"/>
          <w:b/>
          <w:sz w:val="18"/>
          <w:szCs w:val="18"/>
          <w:lang w:eastAsia="sl-SI"/>
        </w:rPr>
      </w:pPr>
    </w:p>
    <w:p w14:paraId="72B29AC2"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48E7FFE2" w14:textId="77777777" w:rsidR="000C11A9" w:rsidRPr="0034300A" w:rsidRDefault="000C11A9" w:rsidP="000C11A9">
      <w:pPr>
        <w:spacing w:after="0" w:line="240" w:lineRule="auto"/>
        <w:rPr>
          <w:rFonts w:ascii="Arial" w:eastAsia="Times New Roman" w:hAnsi="Arial" w:cs="Arial"/>
          <w:sz w:val="18"/>
          <w:szCs w:val="18"/>
          <w:lang w:eastAsia="sl-SI"/>
        </w:rPr>
      </w:pPr>
    </w:p>
    <w:p w14:paraId="0750613D"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AF165C"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4F99FEA"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17789B58"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8EC2F73"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7E51642"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5A93C6C1" w14:textId="77777777" w:rsidR="000C11A9" w:rsidRPr="0034300A" w:rsidRDefault="000C11A9" w:rsidP="000C11A9">
      <w:pPr>
        <w:spacing w:after="0"/>
        <w:jc w:val="both"/>
        <w:rPr>
          <w:rFonts w:ascii="Arial" w:eastAsia="Calibri" w:hAnsi="Arial" w:cs="Arial"/>
          <w:sz w:val="18"/>
          <w:szCs w:val="18"/>
        </w:rPr>
      </w:pPr>
    </w:p>
    <w:p w14:paraId="723CBFB7" w14:textId="77777777" w:rsidR="000C11A9" w:rsidRPr="0034300A" w:rsidRDefault="000C11A9" w:rsidP="000C11A9">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1F93B503"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0093EC5D"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45DF6F12"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p>
    <w:p w14:paraId="27B4E3BA"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619121DF" w14:textId="77777777" w:rsidR="000C11A9" w:rsidRPr="0034300A" w:rsidRDefault="000C11A9" w:rsidP="000C11A9">
      <w:pPr>
        <w:spacing w:after="0" w:line="240" w:lineRule="auto"/>
        <w:jc w:val="both"/>
        <w:rPr>
          <w:rFonts w:ascii="Arial" w:eastAsia="Times New Roman" w:hAnsi="Arial" w:cs="Arial"/>
          <w:b/>
          <w:sz w:val="18"/>
          <w:szCs w:val="18"/>
          <w:lang w:eastAsia="sl-SI"/>
        </w:rPr>
      </w:pPr>
    </w:p>
    <w:p w14:paraId="17CD56E9"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3B8BD587"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E8B6E50"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4613DDD6" w14:textId="77777777" w:rsidR="000C11A9" w:rsidRPr="0034300A" w:rsidRDefault="000C11A9" w:rsidP="000C11A9">
      <w:pPr>
        <w:spacing w:after="120" w:line="240" w:lineRule="auto"/>
        <w:ind w:left="1068"/>
        <w:jc w:val="both"/>
        <w:rPr>
          <w:rFonts w:ascii="Arial" w:eastAsia="Times New Roman" w:hAnsi="Arial" w:cs="Arial"/>
          <w:sz w:val="18"/>
          <w:szCs w:val="18"/>
          <w:u w:val="single"/>
          <w:lang w:eastAsia="sl-SI"/>
        </w:rPr>
      </w:pPr>
    </w:p>
    <w:p w14:paraId="03322E71"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372C5468" w14:textId="77777777" w:rsidR="000C11A9" w:rsidRPr="0034300A" w:rsidRDefault="000C11A9" w:rsidP="000C11A9">
      <w:pPr>
        <w:spacing w:after="0" w:line="240" w:lineRule="auto"/>
        <w:rPr>
          <w:rFonts w:ascii="Arial" w:eastAsia="Times New Roman" w:hAnsi="Arial" w:cs="Arial"/>
          <w:sz w:val="18"/>
          <w:szCs w:val="18"/>
          <w:lang w:eastAsia="sl-SI"/>
        </w:rPr>
      </w:pPr>
    </w:p>
    <w:p w14:paraId="3AAEEBD5" w14:textId="77777777" w:rsidR="000C11A9" w:rsidRPr="0034300A" w:rsidRDefault="000C11A9" w:rsidP="00697900">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0C11A9" w:rsidRPr="0034300A" w14:paraId="5BBADC61" w14:textId="77777777" w:rsidTr="00211AF7">
        <w:tc>
          <w:tcPr>
            <w:tcW w:w="3712" w:type="dxa"/>
            <w:tcBorders>
              <w:top w:val="single" w:sz="4" w:space="0" w:color="auto"/>
              <w:left w:val="single" w:sz="4" w:space="0" w:color="auto"/>
              <w:bottom w:val="single" w:sz="4" w:space="0" w:color="auto"/>
              <w:right w:val="single" w:sz="4" w:space="0" w:color="auto"/>
            </w:tcBorders>
            <w:hideMark/>
          </w:tcPr>
          <w:p w14:paraId="639A10E2"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886AB62"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699D0D"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0C11A9" w:rsidRPr="0034300A" w14:paraId="04F627D8" w14:textId="77777777" w:rsidTr="00211AF7">
        <w:tc>
          <w:tcPr>
            <w:tcW w:w="3712" w:type="dxa"/>
            <w:tcBorders>
              <w:top w:val="single" w:sz="4" w:space="0" w:color="auto"/>
              <w:left w:val="single" w:sz="4" w:space="0" w:color="auto"/>
              <w:bottom w:val="single" w:sz="4" w:space="0" w:color="auto"/>
              <w:right w:val="single" w:sz="4" w:space="0" w:color="auto"/>
            </w:tcBorders>
          </w:tcPr>
          <w:p w14:paraId="2AA55B38"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4A92EF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97C69DE"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1AD24397" w14:textId="77777777" w:rsidTr="00211AF7">
        <w:tc>
          <w:tcPr>
            <w:tcW w:w="3712" w:type="dxa"/>
            <w:tcBorders>
              <w:top w:val="single" w:sz="4" w:space="0" w:color="auto"/>
              <w:left w:val="single" w:sz="4" w:space="0" w:color="auto"/>
              <w:bottom w:val="single" w:sz="4" w:space="0" w:color="auto"/>
              <w:right w:val="single" w:sz="4" w:space="0" w:color="auto"/>
            </w:tcBorders>
          </w:tcPr>
          <w:p w14:paraId="726333C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2C7315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BD9A39"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516A72A4" w14:textId="77777777" w:rsidTr="00211AF7">
        <w:tc>
          <w:tcPr>
            <w:tcW w:w="3712" w:type="dxa"/>
            <w:tcBorders>
              <w:top w:val="single" w:sz="4" w:space="0" w:color="auto"/>
              <w:left w:val="single" w:sz="4" w:space="0" w:color="auto"/>
              <w:bottom w:val="single" w:sz="4" w:space="0" w:color="auto"/>
              <w:right w:val="single" w:sz="4" w:space="0" w:color="auto"/>
            </w:tcBorders>
          </w:tcPr>
          <w:p w14:paraId="0F77CB41"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BD3676"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2DF0909" w14:textId="77777777" w:rsidR="000C11A9" w:rsidRPr="0034300A" w:rsidRDefault="000C11A9" w:rsidP="00211AF7">
            <w:pPr>
              <w:spacing w:after="0" w:line="240" w:lineRule="auto"/>
              <w:rPr>
                <w:rFonts w:ascii="Arial" w:eastAsia="Times New Roman" w:hAnsi="Arial" w:cs="Arial"/>
                <w:b/>
                <w:bCs/>
                <w:sz w:val="18"/>
                <w:szCs w:val="18"/>
                <w:lang w:eastAsia="sl-SI"/>
              </w:rPr>
            </w:pPr>
          </w:p>
        </w:tc>
      </w:tr>
    </w:tbl>
    <w:p w14:paraId="7BBCDC49" w14:textId="77777777" w:rsidR="000C11A9" w:rsidRPr="0034300A" w:rsidRDefault="000C11A9" w:rsidP="000C11A9">
      <w:pPr>
        <w:spacing w:after="0" w:line="260" w:lineRule="atLeast"/>
        <w:ind w:left="720"/>
        <w:contextualSpacing/>
        <w:jc w:val="both"/>
        <w:rPr>
          <w:rFonts w:ascii="Arial" w:eastAsia="Calibri" w:hAnsi="Arial" w:cs="Arial"/>
          <w:b/>
          <w:bCs/>
          <w:sz w:val="18"/>
          <w:szCs w:val="18"/>
        </w:rPr>
      </w:pPr>
    </w:p>
    <w:p w14:paraId="175BCD24" w14:textId="77777777" w:rsidR="000C11A9" w:rsidRPr="0034300A" w:rsidRDefault="000C11A9" w:rsidP="00697900">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0C11A9" w:rsidRPr="0034300A" w14:paraId="145F4430" w14:textId="77777777" w:rsidTr="00211AF7">
        <w:tc>
          <w:tcPr>
            <w:tcW w:w="3712" w:type="dxa"/>
            <w:tcBorders>
              <w:top w:val="single" w:sz="4" w:space="0" w:color="auto"/>
              <w:left w:val="single" w:sz="4" w:space="0" w:color="auto"/>
              <w:bottom w:val="single" w:sz="4" w:space="0" w:color="auto"/>
              <w:right w:val="single" w:sz="4" w:space="0" w:color="auto"/>
            </w:tcBorders>
            <w:hideMark/>
          </w:tcPr>
          <w:p w14:paraId="37D991DB"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0BD45BE"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2952ED"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0C11A9" w:rsidRPr="0034300A" w14:paraId="43F2A3D2" w14:textId="77777777" w:rsidTr="00211AF7">
        <w:tc>
          <w:tcPr>
            <w:tcW w:w="3712" w:type="dxa"/>
            <w:tcBorders>
              <w:top w:val="single" w:sz="4" w:space="0" w:color="auto"/>
              <w:left w:val="single" w:sz="4" w:space="0" w:color="auto"/>
              <w:bottom w:val="single" w:sz="4" w:space="0" w:color="auto"/>
              <w:right w:val="single" w:sz="4" w:space="0" w:color="auto"/>
            </w:tcBorders>
          </w:tcPr>
          <w:p w14:paraId="25C7A31B"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76C90917"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96E9FBC"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6174A383" w14:textId="77777777" w:rsidTr="00211AF7">
        <w:tc>
          <w:tcPr>
            <w:tcW w:w="3712" w:type="dxa"/>
            <w:tcBorders>
              <w:top w:val="single" w:sz="4" w:space="0" w:color="auto"/>
              <w:left w:val="single" w:sz="4" w:space="0" w:color="auto"/>
              <w:bottom w:val="single" w:sz="4" w:space="0" w:color="auto"/>
              <w:right w:val="single" w:sz="4" w:space="0" w:color="auto"/>
            </w:tcBorders>
          </w:tcPr>
          <w:p w14:paraId="4E8395CA"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91652CE"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8737C4E"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48E4C41E" w14:textId="77777777" w:rsidTr="00211AF7">
        <w:tc>
          <w:tcPr>
            <w:tcW w:w="3712" w:type="dxa"/>
            <w:tcBorders>
              <w:top w:val="single" w:sz="4" w:space="0" w:color="auto"/>
              <w:left w:val="single" w:sz="4" w:space="0" w:color="auto"/>
              <w:bottom w:val="single" w:sz="4" w:space="0" w:color="auto"/>
              <w:right w:val="single" w:sz="4" w:space="0" w:color="auto"/>
            </w:tcBorders>
          </w:tcPr>
          <w:p w14:paraId="52B1B700"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6C64FBF"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0EE1693" w14:textId="77777777" w:rsidR="000C11A9" w:rsidRPr="0034300A" w:rsidRDefault="000C11A9" w:rsidP="00211AF7">
            <w:pPr>
              <w:spacing w:after="0" w:line="240" w:lineRule="auto"/>
              <w:rPr>
                <w:rFonts w:ascii="Arial" w:eastAsia="Times New Roman" w:hAnsi="Arial" w:cs="Arial"/>
                <w:b/>
                <w:bCs/>
                <w:sz w:val="18"/>
                <w:szCs w:val="18"/>
                <w:lang w:eastAsia="sl-SI"/>
              </w:rPr>
            </w:pPr>
          </w:p>
        </w:tc>
      </w:tr>
    </w:tbl>
    <w:p w14:paraId="0B448E04" w14:textId="77777777" w:rsidR="000C11A9" w:rsidRPr="0034300A" w:rsidRDefault="000C11A9" w:rsidP="000C11A9">
      <w:pPr>
        <w:spacing w:after="120" w:line="240" w:lineRule="auto"/>
        <w:ind w:left="708"/>
        <w:jc w:val="both"/>
        <w:rPr>
          <w:rFonts w:ascii="Arial" w:eastAsia="Times New Roman" w:hAnsi="Arial" w:cs="Arial"/>
          <w:sz w:val="18"/>
          <w:szCs w:val="18"/>
          <w:lang w:eastAsia="sl-SI"/>
        </w:rPr>
      </w:pPr>
    </w:p>
    <w:p w14:paraId="6008E999" w14:textId="77777777" w:rsidR="000C11A9" w:rsidRPr="0034300A" w:rsidRDefault="000C11A9" w:rsidP="00697900">
      <w:pPr>
        <w:numPr>
          <w:ilvl w:val="0"/>
          <w:numId w:val="28"/>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50F66A9F" w14:textId="77777777" w:rsidR="000C11A9" w:rsidRPr="0034300A" w:rsidRDefault="000C11A9" w:rsidP="000C11A9">
      <w:pPr>
        <w:spacing w:after="0"/>
        <w:jc w:val="both"/>
        <w:rPr>
          <w:rFonts w:ascii="Arial" w:eastAsia="Times New Roman" w:hAnsi="Arial" w:cs="Arial"/>
          <w:b/>
          <w:sz w:val="18"/>
          <w:szCs w:val="18"/>
          <w:lang w:eastAsia="sl-SI"/>
        </w:rPr>
      </w:pPr>
    </w:p>
    <w:p w14:paraId="18654003" w14:textId="77777777" w:rsidR="000C11A9" w:rsidRPr="0034300A" w:rsidRDefault="000C11A9" w:rsidP="00697900">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7F557C4B" w14:textId="77777777" w:rsidR="000C11A9" w:rsidRPr="0034300A" w:rsidRDefault="000C11A9" w:rsidP="000C11A9">
      <w:pPr>
        <w:spacing w:after="0"/>
        <w:ind w:left="709"/>
        <w:jc w:val="both"/>
        <w:rPr>
          <w:rFonts w:ascii="Arial" w:eastAsia="Times New Roman" w:hAnsi="Arial" w:cs="Arial"/>
          <w:iCs/>
          <w:sz w:val="18"/>
          <w:szCs w:val="18"/>
          <w:lang w:eastAsia="sl-SI"/>
        </w:rPr>
      </w:pPr>
    </w:p>
    <w:p w14:paraId="0D8E34D9" w14:textId="77777777" w:rsidR="000C11A9" w:rsidRPr="0034300A" w:rsidRDefault="000C11A9" w:rsidP="00697900">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38E1604"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1CEF5F3D"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6255B16"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224301D"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41568933" w14:textId="77777777" w:rsidR="000C11A9" w:rsidRPr="0034300A" w:rsidRDefault="000C11A9" w:rsidP="00697900">
      <w:pPr>
        <w:numPr>
          <w:ilvl w:val="0"/>
          <w:numId w:val="26"/>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2FDA3A01" w14:textId="77777777" w:rsidR="000C11A9" w:rsidRPr="0082090C" w:rsidRDefault="000C11A9" w:rsidP="000C11A9">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61F005FD" w14:textId="77777777" w:rsidR="000C11A9" w:rsidRPr="0034300A" w:rsidRDefault="000C11A9" w:rsidP="00697900">
      <w:pPr>
        <w:numPr>
          <w:ilvl w:val="1"/>
          <w:numId w:val="28"/>
        </w:numPr>
        <w:spacing w:after="0" w:line="240" w:lineRule="auto"/>
        <w:ind w:left="709" w:hanging="709"/>
        <w:contextualSpacing/>
        <w:jc w:val="both"/>
        <w:rPr>
          <w:rFonts w:ascii="Arial" w:eastAsia="Calibri" w:hAnsi="Arial" w:cs="Arial"/>
          <w:b/>
          <w:sz w:val="18"/>
          <w:szCs w:val="18"/>
        </w:rPr>
      </w:pPr>
    </w:p>
    <w:p w14:paraId="50229BA4"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B9CF86"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sz w:val="18"/>
          <w:szCs w:val="18"/>
          <w:lang w:eastAsia="sl-SI"/>
        </w:rPr>
      </w:pPr>
    </w:p>
    <w:p w14:paraId="255B2591"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4BCF601"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sz w:val="18"/>
          <w:szCs w:val="18"/>
          <w:lang w:eastAsia="sl-SI"/>
        </w:rPr>
      </w:pPr>
    </w:p>
    <w:p w14:paraId="50366565"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1DCB625"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iCs/>
          <w:sz w:val="18"/>
          <w:szCs w:val="18"/>
          <w:lang w:eastAsia="sl-SI"/>
        </w:rPr>
      </w:pPr>
    </w:p>
    <w:p w14:paraId="1B449D35" w14:textId="77777777" w:rsidR="000C11A9" w:rsidRPr="0034300A" w:rsidRDefault="000C11A9" w:rsidP="00697900">
      <w:pPr>
        <w:numPr>
          <w:ilvl w:val="1"/>
          <w:numId w:val="28"/>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324FC615"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396EE693"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E907229"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6788A27"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p>
    <w:p w14:paraId="4958CC5D" w14:textId="77777777" w:rsidR="000C11A9" w:rsidRPr="0034300A" w:rsidRDefault="000C11A9" w:rsidP="000C11A9">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6EA4EF96" w14:textId="77777777" w:rsidR="000C11A9" w:rsidRPr="0034300A" w:rsidRDefault="000C11A9" w:rsidP="000C11A9">
      <w:pPr>
        <w:spacing w:after="0" w:line="240" w:lineRule="auto"/>
        <w:ind w:left="360"/>
        <w:jc w:val="both"/>
        <w:rPr>
          <w:rFonts w:ascii="Arial" w:eastAsia="Times New Roman" w:hAnsi="Arial" w:cs="Arial"/>
          <w:sz w:val="18"/>
          <w:szCs w:val="18"/>
          <w:lang w:eastAsia="sl-SI"/>
        </w:rPr>
      </w:pPr>
    </w:p>
    <w:p w14:paraId="48884B99" w14:textId="77777777" w:rsidR="000C11A9" w:rsidRPr="0034300A" w:rsidRDefault="000C11A9" w:rsidP="000C11A9">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2FC8FB09"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C534290"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12D744B"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p>
    <w:p w14:paraId="37D31CE4"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390820C8" w14:textId="77777777" w:rsidR="000C11A9" w:rsidRPr="0034300A" w:rsidRDefault="000C11A9" w:rsidP="000C11A9">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07DE7D37"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D765150"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3F1A5BF4"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p>
    <w:p w14:paraId="71467D13" w14:textId="77777777" w:rsidR="000C11A9" w:rsidRPr="00731494" w:rsidRDefault="000C11A9" w:rsidP="000C11A9">
      <w:pPr>
        <w:spacing w:after="160" w:line="259" w:lineRule="auto"/>
        <w:rPr>
          <w:rFonts w:ascii="Arial Narrow" w:eastAsia="Times New Roman" w:hAnsi="Arial Narrow" w:cs="Arial"/>
          <w:b/>
          <w:lang w:eastAsia="sl-SI"/>
        </w:rPr>
      </w:pPr>
    </w:p>
    <w:p w14:paraId="7A559EE1" w14:textId="47C36457" w:rsidR="0034300A" w:rsidRPr="00731494" w:rsidRDefault="0034300A" w:rsidP="000C11A9">
      <w:pPr>
        <w:spacing w:after="0"/>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89EC9" w14:textId="77777777" w:rsidR="00C4576C" w:rsidRDefault="00C4576C" w:rsidP="006975C6">
      <w:pPr>
        <w:spacing w:after="0" w:line="240" w:lineRule="auto"/>
      </w:pPr>
      <w:r>
        <w:separator/>
      </w:r>
    </w:p>
  </w:endnote>
  <w:endnote w:type="continuationSeparator" w:id="0">
    <w:p w14:paraId="211B16EB" w14:textId="77777777" w:rsidR="00C4576C" w:rsidRDefault="00C4576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1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211AF7" w:rsidRDefault="00211AF7" w:rsidP="00D379CF">
    <w:pPr>
      <w:pStyle w:val="Footer"/>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211AF7" w:rsidRDefault="00211AF7" w:rsidP="00A11576">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211AF7" w:rsidRDefault="00211AF7"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211AF7" w:rsidRPr="0086756A" w:rsidRDefault="00211AF7" w:rsidP="00432E71">
    <w:pPr>
      <w:pStyle w:val="Footer"/>
      <w:shd w:val="clear" w:color="auto" w:fill="FFFFFF" w:themeFill="background1"/>
      <w:ind w:left="7513"/>
      <w:jc w:val="center"/>
      <w:rPr>
        <w:rFonts w:ascii="Arial" w:hAnsi="Arial" w:cs="Arial"/>
        <w:sz w:val="10"/>
        <w:szCs w:val="10"/>
      </w:rPr>
    </w:pPr>
  </w:p>
  <w:p w14:paraId="01347CEE" w14:textId="77777777" w:rsidR="00211AF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211AF7" w:rsidRPr="00261B06">
          <w:rPr>
            <w:rFonts w:ascii="Arial" w:hAnsi="Arial" w:cs="Arial"/>
            <w:sz w:val="18"/>
            <w:szCs w:val="18"/>
          </w:rPr>
          <w:fldChar w:fldCharType="begin"/>
        </w:r>
        <w:r w:rsidR="00211AF7" w:rsidRPr="00261B06">
          <w:rPr>
            <w:rFonts w:ascii="Arial" w:hAnsi="Arial" w:cs="Arial"/>
            <w:sz w:val="18"/>
            <w:szCs w:val="18"/>
          </w:rPr>
          <w:instrText xml:space="preserve"> PAGE   \* MERGEFORMAT </w:instrText>
        </w:r>
        <w:r w:rsidR="00211AF7" w:rsidRPr="00261B06">
          <w:rPr>
            <w:rFonts w:ascii="Arial" w:hAnsi="Arial" w:cs="Arial"/>
            <w:sz w:val="18"/>
            <w:szCs w:val="18"/>
          </w:rPr>
          <w:fldChar w:fldCharType="separate"/>
        </w:r>
        <w:r w:rsidR="00211AF7">
          <w:rPr>
            <w:rFonts w:ascii="Arial" w:hAnsi="Arial" w:cs="Arial"/>
            <w:sz w:val="18"/>
            <w:szCs w:val="18"/>
          </w:rPr>
          <w:t>2</w:t>
        </w:r>
        <w:r w:rsidR="00211AF7" w:rsidRPr="00261B06">
          <w:rPr>
            <w:rFonts w:ascii="Arial" w:hAnsi="Arial" w:cs="Arial"/>
            <w:noProof/>
            <w:sz w:val="18"/>
            <w:szCs w:val="18"/>
          </w:rPr>
          <w:fldChar w:fldCharType="end"/>
        </w:r>
      </w:sdtContent>
    </w:sdt>
  </w:p>
  <w:p w14:paraId="55A96823" w14:textId="77777777" w:rsidR="00211AF7" w:rsidRDefault="00211AF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211AF7" w:rsidRDefault="00211AF7" w:rsidP="00432E71">
    <w:pPr>
      <w:pStyle w:val="Footer"/>
      <w:jc w:val="center"/>
      <w:rPr>
        <w:rFonts w:ascii="Arial" w:hAnsi="Arial" w:cs="Arial"/>
        <w:sz w:val="18"/>
        <w:szCs w:val="18"/>
      </w:rPr>
    </w:pPr>
  </w:p>
  <w:p w14:paraId="2F869CB4" w14:textId="23C6F2A0" w:rsidR="00211AF7" w:rsidRPr="00432E71" w:rsidRDefault="00211AF7" w:rsidP="00CD2135">
    <w:pPr>
      <w:pStyle w:val="Footer"/>
      <w:jc w:val="center"/>
      <w:rPr>
        <w:rFonts w:ascii="Arial" w:hAnsi="Arial" w:cs="Arial"/>
        <w:b/>
        <w:bCs/>
        <w:sz w:val="18"/>
        <w:szCs w:val="18"/>
      </w:rPr>
    </w:pPr>
    <w:r w:rsidRPr="00CD2135">
      <w:rPr>
        <w:rFonts w:ascii="Arial" w:hAnsi="Arial" w:cs="Arial"/>
        <w:b/>
        <w:sz w:val="18"/>
        <w:szCs w:val="18"/>
      </w:rPr>
      <w:t>Nakup sistemov za vpenjanje glave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211AF7" w:rsidRDefault="00211AF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211AF7" w:rsidRDefault="00211AF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211AF7" w:rsidRDefault="00211AF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211AF7" w:rsidRDefault="00211AF7"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211AF7" w:rsidRDefault="00211AF7"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211AF7" w:rsidRDefault="00211AF7"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211AF7" w:rsidRDefault="00211AF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2D7CC" w14:textId="77777777" w:rsidR="00C4576C" w:rsidRDefault="00C4576C" w:rsidP="006975C6">
      <w:pPr>
        <w:spacing w:after="0" w:line="240" w:lineRule="auto"/>
      </w:pPr>
      <w:r>
        <w:separator/>
      </w:r>
    </w:p>
  </w:footnote>
  <w:footnote w:type="continuationSeparator" w:id="0">
    <w:p w14:paraId="500593CB" w14:textId="77777777" w:rsidR="00C4576C" w:rsidRDefault="00C4576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211AF7" w:rsidRPr="006F1DA5" w14:paraId="10BE7A35" w14:textId="77777777" w:rsidTr="00A11576">
      <w:trPr>
        <w:trHeight w:val="1268"/>
      </w:trPr>
      <w:tc>
        <w:tcPr>
          <w:tcW w:w="1668" w:type="dxa"/>
        </w:tcPr>
        <w:p w14:paraId="3BEAF8C5" w14:textId="77777777" w:rsidR="00211AF7" w:rsidRPr="006F1DA5" w:rsidRDefault="00211AF7" w:rsidP="00A11576">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211AF7" w:rsidRPr="006F1DA5" w:rsidRDefault="00211AF7" w:rsidP="00A11576">
          <w:pPr>
            <w:pStyle w:val="Header"/>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211AF7" w:rsidRPr="006F1DA5" w:rsidRDefault="00211AF7"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211AF7" w:rsidRPr="006F1DA5" w:rsidRDefault="00211AF7"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211AF7" w:rsidRPr="006F1DA5" w:rsidRDefault="00211AF7"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211AF7" w:rsidRPr="006F1DA5" w:rsidRDefault="00211AF7" w:rsidP="00A11576">
          <w:pPr>
            <w:pStyle w:val="Header"/>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211AF7" w:rsidRPr="006F1DA5" w:rsidRDefault="00211AF7" w:rsidP="00A11576">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211AF7" w:rsidRDefault="00211A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211AF7" w:rsidRDefault="00211AF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211AF7" w:rsidRDefault="00211AF7" w:rsidP="00432E71">
    <w:pPr>
      <w:pStyle w:val="Header"/>
    </w:pPr>
  </w:p>
  <w:p w14:paraId="38A8D3E6" w14:textId="77777777" w:rsidR="00211AF7" w:rsidRDefault="00211AF7" w:rsidP="00432E71">
    <w:pPr>
      <w:pStyle w:val="Header"/>
    </w:pPr>
  </w:p>
  <w:p w14:paraId="3FD602BC" w14:textId="77777777" w:rsidR="00211AF7" w:rsidRDefault="00211AF7" w:rsidP="00432E71">
    <w:pPr>
      <w:pStyle w:val="Header"/>
    </w:pPr>
  </w:p>
  <w:p w14:paraId="56B0DA13" w14:textId="77777777" w:rsidR="00211AF7" w:rsidRPr="00432E71" w:rsidRDefault="00211AF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074A67"/>
    <w:multiLevelType w:val="hybridMultilevel"/>
    <w:tmpl w:val="EE6C5F4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199D581B"/>
    <w:multiLevelType w:val="hybridMultilevel"/>
    <w:tmpl w:val="B032ED1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3" w15:restartNumberingAfterBreak="0">
    <w:nsid w:val="1A7E0181"/>
    <w:multiLevelType w:val="hybridMultilevel"/>
    <w:tmpl w:val="7EC82E64"/>
    <w:lvl w:ilvl="0" w:tplc="1FE4D974">
      <w:start w:val="1"/>
      <w:numFmt w:val="bullet"/>
      <w:lvlText w:val=""/>
      <w:lvlJc w:val="left"/>
      <w:pPr>
        <w:ind w:left="1440" w:hanging="360"/>
      </w:pPr>
      <w:rPr>
        <w:rFonts w:ascii="Wingdings" w:hAnsi="Wingdings"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5CA5DC5"/>
    <w:multiLevelType w:val="hybridMultilevel"/>
    <w:tmpl w:val="508EA8D4"/>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7"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9"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0"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1"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2" w15:restartNumberingAfterBreak="0">
    <w:nsid w:val="32BA3E1F"/>
    <w:multiLevelType w:val="hybridMultilevel"/>
    <w:tmpl w:val="DC38CB7A"/>
    <w:lvl w:ilvl="0" w:tplc="D78C9360">
      <w:start w:val="1"/>
      <w:numFmt w:val="upp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6B446A"/>
    <w:multiLevelType w:val="hybridMultilevel"/>
    <w:tmpl w:val="508EA8D4"/>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5"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4151749"/>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3131924"/>
    <w:multiLevelType w:val="hybridMultilevel"/>
    <w:tmpl w:val="79B4906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2"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3"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664DD6"/>
    <w:multiLevelType w:val="hybridMultilevel"/>
    <w:tmpl w:val="B688147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6" w15:restartNumberingAfterBreak="0">
    <w:nsid w:val="6A865DF8"/>
    <w:multiLevelType w:val="hybridMultilevel"/>
    <w:tmpl w:val="9CB44AE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7" w15:restartNumberingAfterBreak="0">
    <w:nsid w:val="6C5A79FE"/>
    <w:multiLevelType w:val="hybridMultilevel"/>
    <w:tmpl w:val="96EA0490"/>
    <w:lvl w:ilvl="0" w:tplc="20907C04">
      <w:start w:val="1"/>
      <w:numFmt w:val="bullet"/>
      <w:lvlText w:val="-"/>
      <w:lvlJc w:val="left"/>
      <w:pPr>
        <w:ind w:left="2154" w:hanging="360"/>
      </w:pPr>
      <w:rPr>
        <w:rFonts w:ascii="Arial Narrow" w:eastAsiaTheme="minorHAnsi" w:hAnsi="Arial Narrow" w:cstheme="minorBidi"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48"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0"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5"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6"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7"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6754737">
    <w:abstractNumId w:val="35"/>
  </w:num>
  <w:num w:numId="2" w16cid:durableId="1233347139">
    <w:abstractNumId w:val="18"/>
  </w:num>
  <w:num w:numId="3" w16cid:durableId="1127969105">
    <w:abstractNumId w:val="21"/>
  </w:num>
  <w:num w:numId="4" w16cid:durableId="2070839101">
    <w:abstractNumId w:val="54"/>
  </w:num>
  <w:num w:numId="5" w16cid:durableId="250745067">
    <w:abstractNumId w:val="55"/>
  </w:num>
  <w:num w:numId="6" w16cid:durableId="2145585152">
    <w:abstractNumId w:val="19"/>
  </w:num>
  <w:num w:numId="7" w16cid:durableId="1756900468">
    <w:abstractNumId w:val="24"/>
  </w:num>
  <w:num w:numId="8" w16cid:durableId="1983924097">
    <w:abstractNumId w:val="56"/>
  </w:num>
  <w:num w:numId="9" w16cid:durableId="242226610">
    <w:abstractNumId w:val="20"/>
  </w:num>
  <w:num w:numId="10" w16cid:durableId="213933269">
    <w:abstractNumId w:val="16"/>
  </w:num>
  <w:num w:numId="11" w16cid:durableId="1890144049">
    <w:abstractNumId w:val="9"/>
  </w:num>
  <w:num w:numId="12" w16cid:durableId="1185052173">
    <w:abstractNumId w:val="42"/>
  </w:num>
  <w:num w:numId="13" w16cid:durableId="498158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9481366">
    <w:abstractNumId w:val="41"/>
  </w:num>
  <w:num w:numId="15" w16cid:durableId="16091997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4512212">
    <w:abstractNumId w:val="10"/>
  </w:num>
  <w:num w:numId="17" w16cid:durableId="210188847">
    <w:abstractNumId w:val="28"/>
  </w:num>
  <w:num w:numId="18" w16cid:durableId="2066104187">
    <w:abstractNumId w:val="1"/>
  </w:num>
  <w:num w:numId="19" w16cid:durableId="1007754034">
    <w:abstractNumId w:val="36"/>
  </w:num>
  <w:num w:numId="20" w16cid:durableId="1813788854">
    <w:abstractNumId w:val="7"/>
  </w:num>
  <w:num w:numId="21" w16cid:durableId="185560899">
    <w:abstractNumId w:val="50"/>
  </w:num>
  <w:num w:numId="22" w16cid:durableId="1826311384">
    <w:abstractNumId w:val="32"/>
  </w:num>
  <w:num w:numId="23" w16cid:durableId="159752033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529206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9398328">
    <w:abstractNumId w:val="45"/>
  </w:num>
  <w:num w:numId="26" w16cid:durableId="9020651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931075">
    <w:abstractNumId w:val="29"/>
  </w:num>
  <w:num w:numId="28" w16cid:durableId="370305596">
    <w:abstractNumId w:val="17"/>
  </w:num>
  <w:num w:numId="29" w16cid:durableId="540435813">
    <w:abstractNumId w:val="3"/>
  </w:num>
  <w:num w:numId="30" w16cid:durableId="82998069">
    <w:abstractNumId w:val="4"/>
  </w:num>
  <w:num w:numId="31" w16cid:durableId="1511023835">
    <w:abstractNumId w:val="8"/>
  </w:num>
  <w:num w:numId="32" w16cid:durableId="776945842">
    <w:abstractNumId w:val="31"/>
  </w:num>
  <w:num w:numId="33" w16cid:durableId="654837337">
    <w:abstractNumId w:val="52"/>
  </w:num>
  <w:num w:numId="34" w16cid:durableId="1702509779">
    <w:abstractNumId w:val="11"/>
  </w:num>
  <w:num w:numId="35" w16cid:durableId="681394820">
    <w:abstractNumId w:val="6"/>
  </w:num>
  <w:num w:numId="36" w16cid:durableId="755636861">
    <w:abstractNumId w:val="33"/>
  </w:num>
  <w:num w:numId="37" w16cid:durableId="1858688232">
    <w:abstractNumId w:val="53"/>
  </w:num>
  <w:num w:numId="38" w16cid:durableId="566065831">
    <w:abstractNumId w:val="25"/>
  </w:num>
  <w:num w:numId="39" w16cid:durableId="1243178586">
    <w:abstractNumId w:val="51"/>
  </w:num>
  <w:num w:numId="40" w16cid:durableId="720133269">
    <w:abstractNumId w:val="48"/>
  </w:num>
  <w:num w:numId="41" w16cid:durableId="716586831">
    <w:abstractNumId w:val="40"/>
  </w:num>
  <w:num w:numId="42" w16cid:durableId="1677683522">
    <w:abstractNumId w:val="57"/>
  </w:num>
  <w:num w:numId="43" w16cid:durableId="1357387410">
    <w:abstractNumId w:val="39"/>
  </w:num>
  <w:num w:numId="44" w16cid:durableId="1913389539">
    <w:abstractNumId w:val="26"/>
  </w:num>
  <w:num w:numId="45" w16cid:durableId="1565413803">
    <w:abstractNumId w:val="43"/>
  </w:num>
  <w:num w:numId="46" w16cid:durableId="512886576">
    <w:abstractNumId w:val="34"/>
  </w:num>
  <w:num w:numId="47" w16cid:durableId="2006010853">
    <w:abstractNumId w:val="38"/>
  </w:num>
  <w:num w:numId="48" w16cid:durableId="398286405">
    <w:abstractNumId w:val="15"/>
  </w:num>
  <w:num w:numId="49" w16cid:durableId="448428760">
    <w:abstractNumId w:val="22"/>
  </w:num>
  <w:num w:numId="50" w16cid:durableId="353960733">
    <w:abstractNumId w:val="12"/>
  </w:num>
  <w:num w:numId="51" w16cid:durableId="1175459774">
    <w:abstractNumId w:val="46"/>
  </w:num>
  <w:num w:numId="52" w16cid:durableId="2107921749">
    <w:abstractNumId w:val="13"/>
  </w:num>
  <w:num w:numId="53" w16cid:durableId="621884828">
    <w:abstractNumId w:val="30"/>
  </w:num>
  <w:num w:numId="54" w16cid:durableId="980114679">
    <w:abstractNumId w:val="47"/>
  </w:num>
  <w:num w:numId="55" w16cid:durableId="2072120922">
    <w:abstractNumId w:val="2"/>
  </w:num>
  <w:num w:numId="56" w16cid:durableId="326137052">
    <w:abstractNumId w:val="27"/>
  </w:num>
  <w:num w:numId="57" w16cid:durableId="1275867061">
    <w:abstractNumId w:val="44"/>
  </w:num>
  <w:num w:numId="58" w16cid:durableId="1380477561">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3C0"/>
    <w:rsid w:val="00027F41"/>
    <w:rsid w:val="0003346D"/>
    <w:rsid w:val="00036793"/>
    <w:rsid w:val="000371F7"/>
    <w:rsid w:val="00037A49"/>
    <w:rsid w:val="00043DDE"/>
    <w:rsid w:val="00051AAD"/>
    <w:rsid w:val="00052568"/>
    <w:rsid w:val="00055A48"/>
    <w:rsid w:val="0005773C"/>
    <w:rsid w:val="000728D4"/>
    <w:rsid w:val="000756CA"/>
    <w:rsid w:val="0008204B"/>
    <w:rsid w:val="00090802"/>
    <w:rsid w:val="00097F4A"/>
    <w:rsid w:val="000A0964"/>
    <w:rsid w:val="000B2F28"/>
    <w:rsid w:val="000B57E7"/>
    <w:rsid w:val="000C11A9"/>
    <w:rsid w:val="000C5527"/>
    <w:rsid w:val="000D124D"/>
    <w:rsid w:val="000D277D"/>
    <w:rsid w:val="000D4777"/>
    <w:rsid w:val="000D664F"/>
    <w:rsid w:val="000E1D56"/>
    <w:rsid w:val="000E3FF8"/>
    <w:rsid w:val="000E76C6"/>
    <w:rsid w:val="000F2512"/>
    <w:rsid w:val="00106D0D"/>
    <w:rsid w:val="00120F98"/>
    <w:rsid w:val="00124539"/>
    <w:rsid w:val="00124F9C"/>
    <w:rsid w:val="00127127"/>
    <w:rsid w:val="00134892"/>
    <w:rsid w:val="00136E96"/>
    <w:rsid w:val="001423A2"/>
    <w:rsid w:val="0015420A"/>
    <w:rsid w:val="00155AC0"/>
    <w:rsid w:val="00160B4D"/>
    <w:rsid w:val="00163443"/>
    <w:rsid w:val="001651A6"/>
    <w:rsid w:val="00173604"/>
    <w:rsid w:val="00196FA9"/>
    <w:rsid w:val="001A0FF7"/>
    <w:rsid w:val="001B05A0"/>
    <w:rsid w:val="001B4798"/>
    <w:rsid w:val="001B7CBA"/>
    <w:rsid w:val="001C3696"/>
    <w:rsid w:val="001D752B"/>
    <w:rsid w:val="001E0EEF"/>
    <w:rsid w:val="001E4689"/>
    <w:rsid w:val="001F3A35"/>
    <w:rsid w:val="001F6712"/>
    <w:rsid w:val="00201F50"/>
    <w:rsid w:val="00204EDB"/>
    <w:rsid w:val="00211AF7"/>
    <w:rsid w:val="0021531B"/>
    <w:rsid w:val="00217BD7"/>
    <w:rsid w:val="0023606B"/>
    <w:rsid w:val="00237F53"/>
    <w:rsid w:val="002440D4"/>
    <w:rsid w:val="002634AA"/>
    <w:rsid w:val="0027203B"/>
    <w:rsid w:val="0027240B"/>
    <w:rsid w:val="00285E5F"/>
    <w:rsid w:val="00293F98"/>
    <w:rsid w:val="002A7064"/>
    <w:rsid w:val="002D58B5"/>
    <w:rsid w:val="002E2EE0"/>
    <w:rsid w:val="002E6EDE"/>
    <w:rsid w:val="002F2F6F"/>
    <w:rsid w:val="002F5E12"/>
    <w:rsid w:val="00307709"/>
    <w:rsid w:val="00320407"/>
    <w:rsid w:val="0033249E"/>
    <w:rsid w:val="00335A08"/>
    <w:rsid w:val="00337E4D"/>
    <w:rsid w:val="003417BA"/>
    <w:rsid w:val="0034300A"/>
    <w:rsid w:val="00343395"/>
    <w:rsid w:val="00347AED"/>
    <w:rsid w:val="003523E9"/>
    <w:rsid w:val="00352E5A"/>
    <w:rsid w:val="00355FA8"/>
    <w:rsid w:val="003672D1"/>
    <w:rsid w:val="00374B51"/>
    <w:rsid w:val="00380D35"/>
    <w:rsid w:val="00394A66"/>
    <w:rsid w:val="00397757"/>
    <w:rsid w:val="003A1AA2"/>
    <w:rsid w:val="003B1958"/>
    <w:rsid w:val="003B362E"/>
    <w:rsid w:val="003B3D19"/>
    <w:rsid w:val="003C6D43"/>
    <w:rsid w:val="003C7862"/>
    <w:rsid w:val="003D31B7"/>
    <w:rsid w:val="003D3FD0"/>
    <w:rsid w:val="003F4971"/>
    <w:rsid w:val="003F6A31"/>
    <w:rsid w:val="00430599"/>
    <w:rsid w:val="00432E71"/>
    <w:rsid w:val="00435805"/>
    <w:rsid w:val="00440473"/>
    <w:rsid w:val="004422A4"/>
    <w:rsid w:val="00450445"/>
    <w:rsid w:val="004518E9"/>
    <w:rsid w:val="004601A0"/>
    <w:rsid w:val="004601C1"/>
    <w:rsid w:val="004663BA"/>
    <w:rsid w:val="004702FB"/>
    <w:rsid w:val="00471503"/>
    <w:rsid w:val="00471A11"/>
    <w:rsid w:val="00474709"/>
    <w:rsid w:val="00481E7C"/>
    <w:rsid w:val="00483027"/>
    <w:rsid w:val="0049479E"/>
    <w:rsid w:val="0049730D"/>
    <w:rsid w:val="004A7A2F"/>
    <w:rsid w:val="004C4C60"/>
    <w:rsid w:val="004D1CF3"/>
    <w:rsid w:val="004D2F9F"/>
    <w:rsid w:val="004D3709"/>
    <w:rsid w:val="004D5871"/>
    <w:rsid w:val="004E0A5D"/>
    <w:rsid w:val="004E0B7B"/>
    <w:rsid w:val="004F2927"/>
    <w:rsid w:val="00503DC4"/>
    <w:rsid w:val="0051780E"/>
    <w:rsid w:val="0052142A"/>
    <w:rsid w:val="0053011A"/>
    <w:rsid w:val="00534071"/>
    <w:rsid w:val="005343CB"/>
    <w:rsid w:val="00534B2E"/>
    <w:rsid w:val="00534F78"/>
    <w:rsid w:val="0053510E"/>
    <w:rsid w:val="00537639"/>
    <w:rsid w:val="005423BF"/>
    <w:rsid w:val="0054439F"/>
    <w:rsid w:val="00546EFB"/>
    <w:rsid w:val="00546FD8"/>
    <w:rsid w:val="00547FE0"/>
    <w:rsid w:val="0055382E"/>
    <w:rsid w:val="00570C18"/>
    <w:rsid w:val="00583E66"/>
    <w:rsid w:val="005A5873"/>
    <w:rsid w:val="005B3521"/>
    <w:rsid w:val="005B4366"/>
    <w:rsid w:val="005B6195"/>
    <w:rsid w:val="005C05C6"/>
    <w:rsid w:val="005E6322"/>
    <w:rsid w:val="005F06AB"/>
    <w:rsid w:val="00605AA8"/>
    <w:rsid w:val="0061351F"/>
    <w:rsid w:val="00633305"/>
    <w:rsid w:val="006347C3"/>
    <w:rsid w:val="00635168"/>
    <w:rsid w:val="00646B2D"/>
    <w:rsid w:val="00672A09"/>
    <w:rsid w:val="00687BBC"/>
    <w:rsid w:val="00692AAD"/>
    <w:rsid w:val="00695CCC"/>
    <w:rsid w:val="006975C6"/>
    <w:rsid w:val="00697900"/>
    <w:rsid w:val="006A168C"/>
    <w:rsid w:val="006A5918"/>
    <w:rsid w:val="006B0588"/>
    <w:rsid w:val="006B2936"/>
    <w:rsid w:val="006B294B"/>
    <w:rsid w:val="006B2E10"/>
    <w:rsid w:val="006B5F5B"/>
    <w:rsid w:val="006C15DA"/>
    <w:rsid w:val="006C52D6"/>
    <w:rsid w:val="006C680B"/>
    <w:rsid w:val="006E0678"/>
    <w:rsid w:val="006E5F5C"/>
    <w:rsid w:val="006F1DA5"/>
    <w:rsid w:val="006F2D82"/>
    <w:rsid w:val="006F44AE"/>
    <w:rsid w:val="00701A24"/>
    <w:rsid w:val="007109D5"/>
    <w:rsid w:val="0071124A"/>
    <w:rsid w:val="00714EF7"/>
    <w:rsid w:val="0071508F"/>
    <w:rsid w:val="0072080B"/>
    <w:rsid w:val="00731377"/>
    <w:rsid w:val="00731494"/>
    <w:rsid w:val="00742572"/>
    <w:rsid w:val="0076648D"/>
    <w:rsid w:val="00766CC5"/>
    <w:rsid w:val="00785F39"/>
    <w:rsid w:val="00793178"/>
    <w:rsid w:val="00794EE2"/>
    <w:rsid w:val="007A0D5A"/>
    <w:rsid w:val="007A1564"/>
    <w:rsid w:val="007A162C"/>
    <w:rsid w:val="007A3ACC"/>
    <w:rsid w:val="007A5B7C"/>
    <w:rsid w:val="007B0B6B"/>
    <w:rsid w:val="007B211B"/>
    <w:rsid w:val="007C21F0"/>
    <w:rsid w:val="007C2733"/>
    <w:rsid w:val="007C3EA0"/>
    <w:rsid w:val="007C56E7"/>
    <w:rsid w:val="007D6FB3"/>
    <w:rsid w:val="007E0E83"/>
    <w:rsid w:val="007E2A57"/>
    <w:rsid w:val="007E4101"/>
    <w:rsid w:val="007E5FB5"/>
    <w:rsid w:val="007E7684"/>
    <w:rsid w:val="007F79E9"/>
    <w:rsid w:val="0080039B"/>
    <w:rsid w:val="00807961"/>
    <w:rsid w:val="008278F5"/>
    <w:rsid w:val="00831765"/>
    <w:rsid w:val="00832E82"/>
    <w:rsid w:val="008345B4"/>
    <w:rsid w:val="00843631"/>
    <w:rsid w:val="008628C4"/>
    <w:rsid w:val="008635E6"/>
    <w:rsid w:val="00865B2D"/>
    <w:rsid w:val="00866B46"/>
    <w:rsid w:val="0087285C"/>
    <w:rsid w:val="00880340"/>
    <w:rsid w:val="00881924"/>
    <w:rsid w:val="008A426A"/>
    <w:rsid w:val="008A5CEE"/>
    <w:rsid w:val="008A6022"/>
    <w:rsid w:val="008B29C8"/>
    <w:rsid w:val="008B72CE"/>
    <w:rsid w:val="008C74CB"/>
    <w:rsid w:val="008F6FA7"/>
    <w:rsid w:val="0090639A"/>
    <w:rsid w:val="00910242"/>
    <w:rsid w:val="00911B26"/>
    <w:rsid w:val="00911E61"/>
    <w:rsid w:val="00912EFB"/>
    <w:rsid w:val="0092139B"/>
    <w:rsid w:val="00924F2B"/>
    <w:rsid w:val="00926153"/>
    <w:rsid w:val="00930868"/>
    <w:rsid w:val="009325FE"/>
    <w:rsid w:val="00935755"/>
    <w:rsid w:val="00955000"/>
    <w:rsid w:val="00957E32"/>
    <w:rsid w:val="00960022"/>
    <w:rsid w:val="00964D89"/>
    <w:rsid w:val="009756B8"/>
    <w:rsid w:val="009775CF"/>
    <w:rsid w:val="00977B32"/>
    <w:rsid w:val="0099494B"/>
    <w:rsid w:val="009A26DC"/>
    <w:rsid w:val="009A3613"/>
    <w:rsid w:val="009A3BDB"/>
    <w:rsid w:val="009A4FFB"/>
    <w:rsid w:val="009A6465"/>
    <w:rsid w:val="009B5061"/>
    <w:rsid w:val="009B7D58"/>
    <w:rsid w:val="009C3B6E"/>
    <w:rsid w:val="009C48CB"/>
    <w:rsid w:val="009C7593"/>
    <w:rsid w:val="009F1A4B"/>
    <w:rsid w:val="009F5FF4"/>
    <w:rsid w:val="00A025EB"/>
    <w:rsid w:val="00A03493"/>
    <w:rsid w:val="00A056A1"/>
    <w:rsid w:val="00A11576"/>
    <w:rsid w:val="00A15723"/>
    <w:rsid w:val="00A2285D"/>
    <w:rsid w:val="00A30A29"/>
    <w:rsid w:val="00A35D02"/>
    <w:rsid w:val="00A37DCC"/>
    <w:rsid w:val="00A407E4"/>
    <w:rsid w:val="00A52459"/>
    <w:rsid w:val="00A61BAE"/>
    <w:rsid w:val="00A634F1"/>
    <w:rsid w:val="00A74FB3"/>
    <w:rsid w:val="00A778CB"/>
    <w:rsid w:val="00A9547F"/>
    <w:rsid w:val="00AA30E1"/>
    <w:rsid w:val="00AA6D73"/>
    <w:rsid w:val="00AB03F9"/>
    <w:rsid w:val="00AB3E6E"/>
    <w:rsid w:val="00AB4DB4"/>
    <w:rsid w:val="00AC5237"/>
    <w:rsid w:val="00AD7EC0"/>
    <w:rsid w:val="00AF14D9"/>
    <w:rsid w:val="00AF4793"/>
    <w:rsid w:val="00AF63DA"/>
    <w:rsid w:val="00AF7FB0"/>
    <w:rsid w:val="00B037D1"/>
    <w:rsid w:val="00B05771"/>
    <w:rsid w:val="00B13FC8"/>
    <w:rsid w:val="00B14F9D"/>
    <w:rsid w:val="00B169F3"/>
    <w:rsid w:val="00B21423"/>
    <w:rsid w:val="00B24722"/>
    <w:rsid w:val="00B757D1"/>
    <w:rsid w:val="00B80748"/>
    <w:rsid w:val="00B85270"/>
    <w:rsid w:val="00B92E1B"/>
    <w:rsid w:val="00B93434"/>
    <w:rsid w:val="00B95A27"/>
    <w:rsid w:val="00BC2D61"/>
    <w:rsid w:val="00BE7E6E"/>
    <w:rsid w:val="00BF3A52"/>
    <w:rsid w:val="00BF68CA"/>
    <w:rsid w:val="00C00BF4"/>
    <w:rsid w:val="00C02EF0"/>
    <w:rsid w:val="00C041F4"/>
    <w:rsid w:val="00C04711"/>
    <w:rsid w:val="00C07192"/>
    <w:rsid w:val="00C1138F"/>
    <w:rsid w:val="00C125C6"/>
    <w:rsid w:val="00C1672F"/>
    <w:rsid w:val="00C24275"/>
    <w:rsid w:val="00C24613"/>
    <w:rsid w:val="00C315C9"/>
    <w:rsid w:val="00C3645F"/>
    <w:rsid w:val="00C4576C"/>
    <w:rsid w:val="00C4793C"/>
    <w:rsid w:val="00C47C4A"/>
    <w:rsid w:val="00C801AB"/>
    <w:rsid w:val="00C80365"/>
    <w:rsid w:val="00C845C4"/>
    <w:rsid w:val="00CA35E3"/>
    <w:rsid w:val="00CB03E6"/>
    <w:rsid w:val="00CB50A7"/>
    <w:rsid w:val="00CC0414"/>
    <w:rsid w:val="00CC0FCB"/>
    <w:rsid w:val="00CC696D"/>
    <w:rsid w:val="00CD2135"/>
    <w:rsid w:val="00CD36AA"/>
    <w:rsid w:val="00CD6076"/>
    <w:rsid w:val="00CD6E25"/>
    <w:rsid w:val="00CE1C63"/>
    <w:rsid w:val="00CE234F"/>
    <w:rsid w:val="00CE2BB1"/>
    <w:rsid w:val="00CE5CDA"/>
    <w:rsid w:val="00CF2BF2"/>
    <w:rsid w:val="00CF5EE3"/>
    <w:rsid w:val="00D03E04"/>
    <w:rsid w:val="00D257AC"/>
    <w:rsid w:val="00D31C97"/>
    <w:rsid w:val="00D35416"/>
    <w:rsid w:val="00D358D0"/>
    <w:rsid w:val="00D379CF"/>
    <w:rsid w:val="00D46453"/>
    <w:rsid w:val="00D51955"/>
    <w:rsid w:val="00D52845"/>
    <w:rsid w:val="00D60A0B"/>
    <w:rsid w:val="00D66010"/>
    <w:rsid w:val="00D671D6"/>
    <w:rsid w:val="00D71DD2"/>
    <w:rsid w:val="00D7467F"/>
    <w:rsid w:val="00D764FA"/>
    <w:rsid w:val="00D8109A"/>
    <w:rsid w:val="00D931BF"/>
    <w:rsid w:val="00D939C7"/>
    <w:rsid w:val="00DA0A00"/>
    <w:rsid w:val="00DA5C77"/>
    <w:rsid w:val="00DA5F29"/>
    <w:rsid w:val="00DB2305"/>
    <w:rsid w:val="00DB4A63"/>
    <w:rsid w:val="00DD2FA1"/>
    <w:rsid w:val="00DF2FCD"/>
    <w:rsid w:val="00E11D19"/>
    <w:rsid w:val="00E31132"/>
    <w:rsid w:val="00E31728"/>
    <w:rsid w:val="00E42ED3"/>
    <w:rsid w:val="00E43F63"/>
    <w:rsid w:val="00E508AD"/>
    <w:rsid w:val="00E52426"/>
    <w:rsid w:val="00E55B9D"/>
    <w:rsid w:val="00E72198"/>
    <w:rsid w:val="00E72528"/>
    <w:rsid w:val="00E768E9"/>
    <w:rsid w:val="00E94AE9"/>
    <w:rsid w:val="00EB02A1"/>
    <w:rsid w:val="00EB435D"/>
    <w:rsid w:val="00EB6276"/>
    <w:rsid w:val="00EC05F6"/>
    <w:rsid w:val="00EC1123"/>
    <w:rsid w:val="00EC5A2D"/>
    <w:rsid w:val="00ED0A89"/>
    <w:rsid w:val="00ED41BC"/>
    <w:rsid w:val="00ED43C2"/>
    <w:rsid w:val="00ED5475"/>
    <w:rsid w:val="00ED6122"/>
    <w:rsid w:val="00ED6906"/>
    <w:rsid w:val="00EE0DA7"/>
    <w:rsid w:val="00EE10F6"/>
    <w:rsid w:val="00EF3AE5"/>
    <w:rsid w:val="00F040BA"/>
    <w:rsid w:val="00F04C6D"/>
    <w:rsid w:val="00F10ABB"/>
    <w:rsid w:val="00F140A7"/>
    <w:rsid w:val="00F15246"/>
    <w:rsid w:val="00F224CE"/>
    <w:rsid w:val="00F22986"/>
    <w:rsid w:val="00F3377F"/>
    <w:rsid w:val="00F37AEF"/>
    <w:rsid w:val="00F43257"/>
    <w:rsid w:val="00F55635"/>
    <w:rsid w:val="00F557EC"/>
    <w:rsid w:val="00F63608"/>
    <w:rsid w:val="00F644D8"/>
    <w:rsid w:val="00F649A8"/>
    <w:rsid w:val="00F70E67"/>
    <w:rsid w:val="00F851F3"/>
    <w:rsid w:val="00F85E60"/>
    <w:rsid w:val="00F866B9"/>
    <w:rsid w:val="00F95EB4"/>
    <w:rsid w:val="00FB0357"/>
    <w:rsid w:val="00FB0805"/>
    <w:rsid w:val="00FB3258"/>
    <w:rsid w:val="00FB3715"/>
    <w:rsid w:val="00FB5B8D"/>
    <w:rsid w:val="00FC053A"/>
    <w:rsid w:val="00FC2646"/>
    <w:rsid w:val="00FD22B8"/>
    <w:rsid w:val="00FD2770"/>
    <w:rsid w:val="00FF16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794EE2"/>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700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D851C-C042-4C49-BE78-29266EFEC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72</Pages>
  <Words>25756</Words>
  <Characters>146811</Characters>
  <Application>Microsoft Office Word</Application>
  <DocSecurity>0</DocSecurity>
  <Lines>1223</Lines>
  <Paragraphs>344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11</cp:revision>
  <dcterms:created xsi:type="dcterms:W3CDTF">2025-05-05T07:18:00Z</dcterms:created>
  <dcterms:modified xsi:type="dcterms:W3CDTF">2025-07-31T11:45:00Z</dcterms:modified>
</cp:coreProperties>
</file>